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6F35" w:rsidRDefault="00064580" w:rsidP="001D1A36">
      <w:pPr>
        <w:pStyle w:val="berschrift1"/>
        <w:rPr>
          <w:rFonts w:cs="Arial"/>
        </w:rPr>
      </w:pPr>
      <w:bookmarkStart w:id="0" w:name="_GoBack"/>
      <w:bookmarkEnd w:id="0"/>
      <w:r w:rsidRPr="001D1A36">
        <w:rPr>
          <w:rFonts w:cs="Arial"/>
        </w:rPr>
        <w:t>Ungleichheitsdiagramm</w:t>
      </w:r>
    </w:p>
    <w:p w:rsidR="0042649C" w:rsidRPr="00AD011A" w:rsidRDefault="00AD011A" w:rsidP="0042649C">
      <w:pPr>
        <w:rPr>
          <w:color w:val="000000" w:themeColor="text1"/>
          <w:sz w:val="24"/>
          <w:szCs w:val="22"/>
        </w:rPr>
      </w:pPr>
      <w:r w:rsidRPr="00AD011A">
        <w:rPr>
          <w:color w:val="000000" w:themeColor="text1"/>
          <w:sz w:val="24"/>
          <w:szCs w:val="22"/>
        </w:rPr>
        <w:t xml:space="preserve">Das Ungleichheitsdiagramm </w:t>
      </w:r>
      <w:r>
        <w:rPr>
          <w:color w:val="000000" w:themeColor="text1"/>
          <w:sz w:val="24"/>
          <w:szCs w:val="22"/>
        </w:rPr>
        <w:t xml:space="preserve">hilft Ihnen zu erkennen, wo bestimmte Zielgruppen </w:t>
      </w:r>
      <w:proofErr w:type="gramStart"/>
      <w:r>
        <w:rPr>
          <w:color w:val="000000" w:themeColor="text1"/>
          <w:sz w:val="24"/>
          <w:szCs w:val="22"/>
        </w:rPr>
        <w:t xml:space="preserve">hinsichtlich </w:t>
      </w:r>
      <w:r w:rsidR="00D157C4">
        <w:rPr>
          <w:color w:val="000000" w:themeColor="text1"/>
          <w:sz w:val="24"/>
          <w:szCs w:val="22"/>
        </w:rPr>
        <w:t xml:space="preserve"> </w:t>
      </w:r>
      <w:r>
        <w:rPr>
          <w:color w:val="000000" w:themeColor="text1"/>
          <w:sz w:val="24"/>
          <w:szCs w:val="22"/>
        </w:rPr>
        <w:t>sozio-ökonomischen und soziodemographischen Merkmalen</w:t>
      </w:r>
      <w:proofErr w:type="gramEnd"/>
      <w:r>
        <w:rPr>
          <w:color w:val="000000" w:themeColor="text1"/>
          <w:sz w:val="24"/>
          <w:szCs w:val="22"/>
        </w:rPr>
        <w:t xml:space="preserve"> stehen. Das Ausfüllen des Di</w:t>
      </w:r>
      <w:r>
        <w:rPr>
          <w:color w:val="000000" w:themeColor="text1"/>
          <w:sz w:val="24"/>
          <w:szCs w:val="22"/>
        </w:rPr>
        <w:t>a</w:t>
      </w:r>
      <w:r>
        <w:rPr>
          <w:color w:val="000000" w:themeColor="text1"/>
          <w:sz w:val="24"/>
          <w:szCs w:val="22"/>
        </w:rPr>
        <w:t>gramms schärft den Blick für entsprechende Unterschiede zwischen einzelnen Zielgruppen s</w:t>
      </w:r>
      <w:r>
        <w:rPr>
          <w:color w:val="000000" w:themeColor="text1"/>
          <w:sz w:val="24"/>
          <w:szCs w:val="22"/>
        </w:rPr>
        <w:t>o</w:t>
      </w:r>
      <w:r>
        <w:rPr>
          <w:color w:val="000000" w:themeColor="text1"/>
          <w:sz w:val="24"/>
          <w:szCs w:val="22"/>
        </w:rPr>
        <w:t xml:space="preserve">wie zwischen dem Projektteam und </w:t>
      </w:r>
      <w:r w:rsidR="00D34142">
        <w:rPr>
          <w:color w:val="000000" w:themeColor="text1"/>
          <w:sz w:val="24"/>
          <w:szCs w:val="22"/>
        </w:rPr>
        <w:t>einzelnen</w:t>
      </w:r>
      <w:r>
        <w:rPr>
          <w:color w:val="000000" w:themeColor="text1"/>
          <w:sz w:val="24"/>
          <w:szCs w:val="22"/>
        </w:rPr>
        <w:t xml:space="preserve"> Zielgruppen. </w:t>
      </w:r>
      <w:r w:rsidR="00D34142">
        <w:rPr>
          <w:color w:val="000000" w:themeColor="text1"/>
          <w:sz w:val="24"/>
          <w:szCs w:val="22"/>
        </w:rPr>
        <w:t>Basierend auf dieser Analyse kö</w:t>
      </w:r>
      <w:r w:rsidR="00D34142">
        <w:rPr>
          <w:color w:val="000000" w:themeColor="text1"/>
          <w:sz w:val="24"/>
          <w:szCs w:val="22"/>
        </w:rPr>
        <w:t>n</w:t>
      </w:r>
      <w:r w:rsidR="00D34142">
        <w:rPr>
          <w:color w:val="000000" w:themeColor="text1"/>
          <w:sz w:val="24"/>
          <w:szCs w:val="22"/>
        </w:rPr>
        <w:t xml:space="preserve">nen in der </w:t>
      </w:r>
      <w:r>
        <w:rPr>
          <w:color w:val="000000" w:themeColor="text1"/>
          <w:sz w:val="24"/>
          <w:szCs w:val="22"/>
        </w:rPr>
        <w:t>nachfolgenden Tabelle spezifische Benachteiligungen, aber auch Chancen und Re</w:t>
      </w:r>
      <w:r>
        <w:rPr>
          <w:color w:val="000000" w:themeColor="text1"/>
          <w:sz w:val="24"/>
          <w:szCs w:val="22"/>
        </w:rPr>
        <w:t>s</w:t>
      </w:r>
      <w:r>
        <w:rPr>
          <w:color w:val="000000" w:themeColor="text1"/>
          <w:sz w:val="24"/>
          <w:szCs w:val="22"/>
        </w:rPr>
        <w:t>sourcen</w:t>
      </w:r>
      <w:r w:rsidR="00D34142">
        <w:rPr>
          <w:color w:val="000000" w:themeColor="text1"/>
          <w:sz w:val="24"/>
          <w:szCs w:val="22"/>
        </w:rPr>
        <w:t xml:space="preserve"> einzelner Zielgruppen festgehalten werden</w:t>
      </w:r>
      <w:r>
        <w:rPr>
          <w:color w:val="000000" w:themeColor="text1"/>
          <w:sz w:val="24"/>
          <w:szCs w:val="22"/>
        </w:rPr>
        <w:t xml:space="preserve">. Eine Anleitung dazu finden Sie im </w:t>
      </w:r>
      <w:r w:rsidR="00D34142">
        <w:rPr>
          <w:color w:val="000000" w:themeColor="text1"/>
          <w:sz w:val="24"/>
          <w:szCs w:val="22"/>
        </w:rPr>
        <w:t>„</w:t>
      </w:r>
      <w:r>
        <w:rPr>
          <w:color w:val="000000" w:themeColor="text1"/>
          <w:sz w:val="24"/>
          <w:szCs w:val="22"/>
        </w:rPr>
        <w:t>A</w:t>
      </w:r>
      <w:r>
        <w:rPr>
          <w:color w:val="000000" w:themeColor="text1"/>
          <w:sz w:val="24"/>
          <w:szCs w:val="22"/>
        </w:rPr>
        <w:t>r</w:t>
      </w:r>
      <w:r>
        <w:rPr>
          <w:color w:val="000000" w:themeColor="text1"/>
          <w:sz w:val="24"/>
          <w:szCs w:val="22"/>
        </w:rPr>
        <w:t xml:space="preserve">beitspapier </w:t>
      </w:r>
      <w:proofErr w:type="spellStart"/>
      <w:r w:rsidR="00D34142">
        <w:rPr>
          <w:color w:val="000000" w:themeColor="text1"/>
          <w:sz w:val="24"/>
          <w:szCs w:val="22"/>
        </w:rPr>
        <w:t>Soziale</w:t>
      </w:r>
      <w:proofErr w:type="spellEnd"/>
      <w:r w:rsidR="00D34142">
        <w:rPr>
          <w:color w:val="000000" w:themeColor="text1"/>
          <w:sz w:val="24"/>
          <w:szCs w:val="22"/>
        </w:rPr>
        <w:t xml:space="preserve"> </w:t>
      </w:r>
      <w:r>
        <w:rPr>
          <w:color w:val="000000" w:themeColor="text1"/>
          <w:sz w:val="24"/>
          <w:szCs w:val="22"/>
        </w:rPr>
        <w:t>Ungleich</w:t>
      </w:r>
      <w:r w:rsidR="00D34142">
        <w:rPr>
          <w:color w:val="000000" w:themeColor="text1"/>
          <w:sz w:val="24"/>
          <w:szCs w:val="22"/>
        </w:rPr>
        <w:t>heit und G</w:t>
      </w:r>
      <w:r>
        <w:rPr>
          <w:color w:val="000000" w:themeColor="text1"/>
          <w:sz w:val="24"/>
          <w:szCs w:val="22"/>
        </w:rPr>
        <w:t>esundheit“ auf den Seiten 8-10.</w:t>
      </w:r>
    </w:p>
    <w:p w:rsidR="00064580" w:rsidRPr="001D1A36" w:rsidRDefault="00064580" w:rsidP="00EC6F35">
      <w:pPr>
        <w:rPr>
          <w:rFonts w:cs="Arial"/>
        </w:rPr>
      </w:pPr>
    </w:p>
    <w:p w:rsidR="001D1A36" w:rsidRDefault="00D34142" w:rsidP="001D1A36">
      <w:pPr>
        <w:spacing w:after="80"/>
        <w:rPr>
          <w:rFonts w:cs="Arial"/>
          <w:sz w:val="18"/>
        </w:rPr>
      </w:pPr>
      <w:r w:rsidRPr="001D1A36">
        <w:rPr>
          <w:rFonts w:cs="Arial"/>
          <w:sz w:val="18"/>
        </w:rPr>
        <w:object w:dxaOrig="14033" w:dyaOrig="106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3pt;height:463.5pt" o:ole="">
            <v:imagedata r:id="rId9" o:title="" croptop="-1774f" cropbottom="1146f"/>
          </v:shape>
          <o:OLEObject Type="Embed" ProgID="Word.Picture.8" ShapeID="_x0000_i1025" DrawAspect="Content" ObjectID="_1475405317" r:id="rId10"/>
        </w:object>
      </w:r>
    </w:p>
    <w:p w:rsidR="001D1A36" w:rsidRDefault="001D1A36">
      <w:pPr>
        <w:rPr>
          <w:rFonts w:cs="Arial"/>
          <w:sz w:val="18"/>
        </w:rPr>
      </w:pPr>
      <w:r>
        <w:rPr>
          <w:rFonts w:cs="Arial"/>
          <w:sz w:val="18"/>
        </w:rPr>
        <w:br w:type="page"/>
      </w:r>
    </w:p>
    <w:p w:rsidR="001D1A36" w:rsidRDefault="001D1A36" w:rsidP="001D1A36">
      <w:pPr>
        <w:rPr>
          <w:iCs/>
          <w:sz w:val="20"/>
        </w:rPr>
      </w:pPr>
      <w:r w:rsidRPr="00D63983">
        <w:rPr>
          <w:b/>
          <w:bCs/>
          <w:iCs/>
        </w:rPr>
        <w:lastRenderedPageBreak/>
        <w:t>Probleme und Chancen der Zielgruppen</w:t>
      </w:r>
      <w:r w:rsidRPr="00D63983">
        <w:rPr>
          <w:iCs/>
        </w:rPr>
        <w:t xml:space="preserve"> </w:t>
      </w:r>
      <w:r w:rsidRPr="00D63983">
        <w:rPr>
          <w:iCs/>
          <w:sz w:val="20"/>
        </w:rPr>
        <w:t xml:space="preserve">in Bezug auf die Projektziele und </w:t>
      </w:r>
    </w:p>
    <w:p w:rsidR="001D1A36" w:rsidRPr="00D63983" w:rsidRDefault="001D1A36" w:rsidP="001D1A36">
      <w:pPr>
        <w:rPr>
          <w:iCs/>
          <w:sz w:val="20"/>
        </w:rPr>
      </w:pPr>
      <w:r w:rsidRPr="00D63983">
        <w:rPr>
          <w:iCs/>
          <w:sz w:val="20"/>
        </w:rPr>
        <w:t>basierend auf den Resultaten des Ungleichheitsdiagramms.</w:t>
      </w:r>
    </w:p>
    <w:p w:rsidR="001D1A36" w:rsidRPr="00812DCD" w:rsidRDefault="001D1A36" w:rsidP="001D1A36">
      <w:pPr>
        <w:rPr>
          <w:i/>
          <w:sz w:val="20"/>
        </w:rPr>
      </w:pPr>
    </w:p>
    <w:tbl>
      <w:tblPr>
        <w:tblW w:w="9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4"/>
        <w:gridCol w:w="3543"/>
        <w:gridCol w:w="3686"/>
      </w:tblGrid>
      <w:tr w:rsidR="001D1A36" w:rsidRPr="000F21C9" w:rsidTr="001D1A36">
        <w:trPr>
          <w:trHeight w:val="308"/>
        </w:trPr>
        <w:tc>
          <w:tcPr>
            <w:tcW w:w="2764" w:type="dxa"/>
            <w:tcBorders>
              <w:bottom w:val="single" w:sz="4" w:space="0" w:color="auto"/>
            </w:tcBorders>
            <w:vAlign w:val="center"/>
          </w:tcPr>
          <w:p w:rsidR="001D1A36" w:rsidRPr="000F21C9" w:rsidRDefault="001D1A36" w:rsidP="001D1A36">
            <w:pPr>
              <w:spacing w:before="140" w:after="140"/>
              <w:rPr>
                <w:szCs w:val="16"/>
              </w:rPr>
            </w:pPr>
            <w:r w:rsidRPr="000F21C9">
              <w:rPr>
                <w:i/>
              </w:rPr>
              <w:br w:type="page"/>
            </w:r>
          </w:p>
        </w:tc>
        <w:tc>
          <w:tcPr>
            <w:tcW w:w="3543" w:type="dxa"/>
            <w:tcBorders>
              <w:bottom w:val="single" w:sz="4" w:space="0" w:color="auto"/>
            </w:tcBorders>
          </w:tcPr>
          <w:p w:rsidR="001D1A36" w:rsidRPr="000F21C9" w:rsidRDefault="001D1A36" w:rsidP="001E7C5E">
            <w:pPr>
              <w:spacing w:before="140" w:after="140"/>
              <w:jc w:val="center"/>
              <w:rPr>
                <w:b/>
                <w:bCs/>
              </w:rPr>
            </w:pPr>
            <w:r w:rsidRPr="000F21C9">
              <w:rPr>
                <w:b/>
                <w:bCs/>
              </w:rPr>
              <w:t>Benachteiligungen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1D1A36" w:rsidRPr="000F21C9" w:rsidRDefault="001D1A36" w:rsidP="001E7C5E">
            <w:pPr>
              <w:spacing w:before="140" w:after="140"/>
              <w:jc w:val="center"/>
              <w:rPr>
                <w:b/>
                <w:bCs/>
              </w:rPr>
            </w:pPr>
            <w:r w:rsidRPr="000F21C9">
              <w:rPr>
                <w:b/>
                <w:bCs/>
              </w:rPr>
              <w:t xml:space="preserve">Chancen und Ressourcen </w:t>
            </w:r>
          </w:p>
        </w:tc>
      </w:tr>
      <w:tr w:rsidR="001D1A36" w:rsidTr="001D1A36">
        <w:tc>
          <w:tcPr>
            <w:tcW w:w="2764" w:type="dxa"/>
            <w:shd w:val="clear" w:color="auto" w:fill="E6E6E6"/>
          </w:tcPr>
          <w:p w:rsidR="001D1A36" w:rsidRDefault="001D1A36" w:rsidP="001D1A36">
            <w:pPr>
              <w:spacing w:before="140" w:after="140"/>
              <w:rPr>
                <w:b/>
                <w:i/>
                <w:sz w:val="20"/>
              </w:rPr>
            </w:pPr>
            <w:r>
              <w:rPr>
                <w:b/>
                <w:i/>
                <w:sz w:val="16"/>
                <w:szCs w:val="16"/>
              </w:rPr>
              <w:t xml:space="preserve">Zielgruppe </w:t>
            </w:r>
            <w:r w:rsidRPr="0052705A">
              <w:rPr>
                <w:b/>
                <w:i/>
                <w:sz w:val="16"/>
                <w:szCs w:val="16"/>
              </w:rPr>
              <w:t>1</w:t>
            </w:r>
            <w:r>
              <w:rPr>
                <w:b/>
                <w:i/>
                <w:sz w:val="20"/>
              </w:rPr>
              <w:t>: ____________</w:t>
            </w:r>
          </w:p>
        </w:tc>
        <w:tc>
          <w:tcPr>
            <w:tcW w:w="3543" w:type="dxa"/>
            <w:shd w:val="clear" w:color="auto" w:fill="E6E6E6"/>
          </w:tcPr>
          <w:p w:rsidR="001D1A36" w:rsidRDefault="001D1A36" w:rsidP="001E7C5E">
            <w:pPr>
              <w:spacing w:before="140" w:after="140"/>
              <w:jc w:val="center"/>
              <w:rPr>
                <w:b/>
                <w:i/>
                <w:sz w:val="20"/>
              </w:rPr>
            </w:pPr>
          </w:p>
        </w:tc>
        <w:tc>
          <w:tcPr>
            <w:tcW w:w="3686" w:type="dxa"/>
            <w:shd w:val="clear" w:color="auto" w:fill="E6E6E6"/>
          </w:tcPr>
          <w:p w:rsidR="001D1A36" w:rsidRDefault="001D1A36" w:rsidP="001E7C5E">
            <w:pPr>
              <w:spacing w:before="140" w:after="140"/>
              <w:jc w:val="center"/>
              <w:rPr>
                <w:b/>
                <w:i/>
                <w:sz w:val="20"/>
              </w:rPr>
            </w:pPr>
          </w:p>
        </w:tc>
      </w:tr>
      <w:tr w:rsidR="001D1A36" w:rsidTr="001D1A36">
        <w:tc>
          <w:tcPr>
            <w:tcW w:w="2764" w:type="dxa"/>
            <w:vAlign w:val="center"/>
          </w:tcPr>
          <w:p w:rsidR="001D1A36" w:rsidRPr="0025216A" w:rsidRDefault="001D1A36" w:rsidP="001D1A36">
            <w:pPr>
              <w:spacing w:before="140" w:after="140"/>
              <w:rPr>
                <w:sz w:val="18"/>
                <w:szCs w:val="18"/>
              </w:rPr>
            </w:pPr>
            <w:r w:rsidRPr="0025216A">
              <w:rPr>
                <w:sz w:val="18"/>
                <w:szCs w:val="18"/>
              </w:rPr>
              <w:t>soziale Herkunft</w:t>
            </w:r>
          </w:p>
        </w:tc>
        <w:tc>
          <w:tcPr>
            <w:tcW w:w="3543" w:type="dxa"/>
          </w:tcPr>
          <w:p w:rsidR="001D1A36" w:rsidRDefault="001D1A36" w:rsidP="001E7C5E">
            <w:pPr>
              <w:spacing w:before="140" w:after="140"/>
              <w:jc w:val="center"/>
              <w:rPr>
                <w:sz w:val="20"/>
              </w:rPr>
            </w:pPr>
          </w:p>
        </w:tc>
        <w:tc>
          <w:tcPr>
            <w:tcW w:w="3686" w:type="dxa"/>
          </w:tcPr>
          <w:p w:rsidR="001D1A36" w:rsidRDefault="001D1A36" w:rsidP="001E7C5E">
            <w:pPr>
              <w:spacing w:before="140" w:after="140"/>
              <w:jc w:val="center"/>
              <w:rPr>
                <w:sz w:val="20"/>
              </w:rPr>
            </w:pPr>
          </w:p>
        </w:tc>
      </w:tr>
      <w:tr w:rsidR="001D1A36" w:rsidTr="001D1A36">
        <w:tc>
          <w:tcPr>
            <w:tcW w:w="2764" w:type="dxa"/>
            <w:vAlign w:val="center"/>
          </w:tcPr>
          <w:p w:rsidR="001D1A36" w:rsidRPr="0025216A" w:rsidRDefault="001D1A36" w:rsidP="001D1A36">
            <w:pPr>
              <w:spacing w:before="140" w:after="140"/>
              <w:rPr>
                <w:sz w:val="18"/>
                <w:szCs w:val="18"/>
              </w:rPr>
            </w:pPr>
            <w:r w:rsidRPr="0025216A">
              <w:rPr>
                <w:sz w:val="18"/>
                <w:szCs w:val="18"/>
              </w:rPr>
              <w:t>Bildung</w:t>
            </w:r>
          </w:p>
        </w:tc>
        <w:tc>
          <w:tcPr>
            <w:tcW w:w="3543" w:type="dxa"/>
          </w:tcPr>
          <w:p w:rsidR="001D1A36" w:rsidRDefault="001D1A36" w:rsidP="001E7C5E">
            <w:pPr>
              <w:spacing w:before="140" w:after="140"/>
              <w:jc w:val="center"/>
              <w:rPr>
                <w:sz w:val="20"/>
              </w:rPr>
            </w:pPr>
          </w:p>
        </w:tc>
        <w:tc>
          <w:tcPr>
            <w:tcW w:w="3686" w:type="dxa"/>
          </w:tcPr>
          <w:p w:rsidR="001D1A36" w:rsidRDefault="001D1A36" w:rsidP="001E7C5E">
            <w:pPr>
              <w:spacing w:before="140" w:after="140"/>
              <w:jc w:val="center"/>
              <w:rPr>
                <w:sz w:val="20"/>
              </w:rPr>
            </w:pPr>
          </w:p>
        </w:tc>
      </w:tr>
      <w:tr w:rsidR="001D1A36" w:rsidTr="001D1A36">
        <w:tc>
          <w:tcPr>
            <w:tcW w:w="2764" w:type="dxa"/>
            <w:vAlign w:val="center"/>
          </w:tcPr>
          <w:p w:rsidR="001D1A36" w:rsidRPr="0025216A" w:rsidRDefault="001D1A36" w:rsidP="001D1A36">
            <w:pPr>
              <w:spacing w:before="140" w:after="140"/>
              <w:rPr>
                <w:sz w:val="18"/>
                <w:szCs w:val="18"/>
              </w:rPr>
            </w:pPr>
            <w:r w:rsidRPr="0025216A">
              <w:rPr>
                <w:sz w:val="18"/>
                <w:szCs w:val="18"/>
              </w:rPr>
              <w:t>Beruf</w:t>
            </w:r>
          </w:p>
        </w:tc>
        <w:tc>
          <w:tcPr>
            <w:tcW w:w="3543" w:type="dxa"/>
          </w:tcPr>
          <w:p w:rsidR="001D1A36" w:rsidRDefault="001D1A36" w:rsidP="001E7C5E">
            <w:pPr>
              <w:spacing w:before="140" w:after="140"/>
              <w:jc w:val="center"/>
              <w:rPr>
                <w:sz w:val="20"/>
              </w:rPr>
            </w:pPr>
          </w:p>
        </w:tc>
        <w:tc>
          <w:tcPr>
            <w:tcW w:w="3686" w:type="dxa"/>
          </w:tcPr>
          <w:p w:rsidR="001D1A36" w:rsidRDefault="001D1A36" w:rsidP="001E7C5E">
            <w:pPr>
              <w:spacing w:before="140" w:after="140"/>
              <w:jc w:val="center"/>
              <w:rPr>
                <w:sz w:val="20"/>
              </w:rPr>
            </w:pPr>
          </w:p>
        </w:tc>
      </w:tr>
      <w:tr w:rsidR="001D1A36" w:rsidTr="001D1A36">
        <w:tc>
          <w:tcPr>
            <w:tcW w:w="2764" w:type="dxa"/>
            <w:vAlign w:val="center"/>
          </w:tcPr>
          <w:p w:rsidR="001D1A36" w:rsidRPr="0025216A" w:rsidRDefault="001D1A36" w:rsidP="001D1A36">
            <w:pPr>
              <w:spacing w:before="140" w:after="140"/>
              <w:rPr>
                <w:sz w:val="18"/>
                <w:szCs w:val="18"/>
              </w:rPr>
            </w:pPr>
            <w:r w:rsidRPr="0025216A">
              <w:rPr>
                <w:sz w:val="18"/>
                <w:szCs w:val="18"/>
              </w:rPr>
              <w:t>Einkommen, Vermögen</w:t>
            </w:r>
          </w:p>
        </w:tc>
        <w:tc>
          <w:tcPr>
            <w:tcW w:w="3543" w:type="dxa"/>
          </w:tcPr>
          <w:p w:rsidR="001D1A36" w:rsidRDefault="001D1A36" w:rsidP="001E7C5E">
            <w:pPr>
              <w:spacing w:before="140" w:after="140"/>
              <w:jc w:val="center"/>
              <w:rPr>
                <w:sz w:val="20"/>
              </w:rPr>
            </w:pPr>
          </w:p>
        </w:tc>
        <w:tc>
          <w:tcPr>
            <w:tcW w:w="3686" w:type="dxa"/>
          </w:tcPr>
          <w:p w:rsidR="001D1A36" w:rsidRDefault="001D1A36" w:rsidP="001E7C5E">
            <w:pPr>
              <w:spacing w:before="140" w:after="140"/>
              <w:jc w:val="center"/>
              <w:rPr>
                <w:sz w:val="20"/>
              </w:rPr>
            </w:pPr>
          </w:p>
        </w:tc>
      </w:tr>
      <w:tr w:rsidR="001D1A36" w:rsidTr="001D1A36">
        <w:tc>
          <w:tcPr>
            <w:tcW w:w="2764" w:type="dxa"/>
            <w:vAlign w:val="center"/>
          </w:tcPr>
          <w:p w:rsidR="001D1A36" w:rsidRPr="0025216A" w:rsidRDefault="001D1A36" w:rsidP="001D1A36">
            <w:pPr>
              <w:spacing w:before="140" w:after="140"/>
              <w:rPr>
                <w:sz w:val="18"/>
                <w:szCs w:val="18"/>
              </w:rPr>
            </w:pPr>
            <w:r w:rsidRPr="0025216A">
              <w:rPr>
                <w:sz w:val="18"/>
                <w:szCs w:val="18"/>
              </w:rPr>
              <w:t>Geschlecht</w:t>
            </w:r>
          </w:p>
        </w:tc>
        <w:tc>
          <w:tcPr>
            <w:tcW w:w="3543" w:type="dxa"/>
          </w:tcPr>
          <w:p w:rsidR="001D1A36" w:rsidRDefault="001D1A36" w:rsidP="001E7C5E">
            <w:pPr>
              <w:spacing w:before="140" w:after="140"/>
              <w:jc w:val="center"/>
              <w:rPr>
                <w:sz w:val="20"/>
              </w:rPr>
            </w:pPr>
          </w:p>
        </w:tc>
        <w:tc>
          <w:tcPr>
            <w:tcW w:w="3686" w:type="dxa"/>
          </w:tcPr>
          <w:p w:rsidR="001D1A36" w:rsidRDefault="001D1A36" w:rsidP="001E7C5E">
            <w:pPr>
              <w:spacing w:before="140" w:after="140"/>
              <w:jc w:val="center"/>
              <w:rPr>
                <w:sz w:val="20"/>
              </w:rPr>
            </w:pPr>
          </w:p>
        </w:tc>
      </w:tr>
      <w:tr w:rsidR="001D1A36" w:rsidTr="001D1A36">
        <w:tc>
          <w:tcPr>
            <w:tcW w:w="2764" w:type="dxa"/>
            <w:vAlign w:val="center"/>
          </w:tcPr>
          <w:p w:rsidR="001D1A36" w:rsidRPr="0025216A" w:rsidRDefault="001D1A36" w:rsidP="001D1A36">
            <w:pPr>
              <w:spacing w:before="140" w:after="140"/>
              <w:rPr>
                <w:sz w:val="18"/>
                <w:szCs w:val="18"/>
              </w:rPr>
            </w:pPr>
            <w:r w:rsidRPr="0025216A">
              <w:rPr>
                <w:sz w:val="18"/>
                <w:szCs w:val="18"/>
              </w:rPr>
              <w:t>Alter</w:t>
            </w:r>
          </w:p>
        </w:tc>
        <w:tc>
          <w:tcPr>
            <w:tcW w:w="3543" w:type="dxa"/>
          </w:tcPr>
          <w:p w:rsidR="001D1A36" w:rsidRDefault="001D1A36" w:rsidP="001E7C5E">
            <w:pPr>
              <w:spacing w:before="140" w:after="140"/>
              <w:jc w:val="center"/>
              <w:rPr>
                <w:sz w:val="20"/>
              </w:rPr>
            </w:pPr>
          </w:p>
        </w:tc>
        <w:tc>
          <w:tcPr>
            <w:tcW w:w="3686" w:type="dxa"/>
          </w:tcPr>
          <w:p w:rsidR="001D1A36" w:rsidRDefault="001D1A36" w:rsidP="001E7C5E">
            <w:pPr>
              <w:spacing w:before="140" w:after="140"/>
              <w:jc w:val="center"/>
              <w:rPr>
                <w:sz w:val="20"/>
              </w:rPr>
            </w:pPr>
          </w:p>
        </w:tc>
      </w:tr>
      <w:tr w:rsidR="001D1A36" w:rsidTr="001D1A36">
        <w:tc>
          <w:tcPr>
            <w:tcW w:w="2764" w:type="dxa"/>
            <w:tcBorders>
              <w:bottom w:val="single" w:sz="4" w:space="0" w:color="auto"/>
            </w:tcBorders>
            <w:vAlign w:val="center"/>
          </w:tcPr>
          <w:p w:rsidR="001D1A36" w:rsidRPr="0025216A" w:rsidRDefault="001D1A36" w:rsidP="001D1A36">
            <w:pPr>
              <w:spacing w:before="140" w:after="140"/>
              <w:rPr>
                <w:sz w:val="18"/>
                <w:szCs w:val="18"/>
              </w:rPr>
            </w:pPr>
            <w:r w:rsidRPr="0025216A">
              <w:rPr>
                <w:sz w:val="18"/>
                <w:szCs w:val="18"/>
              </w:rPr>
              <w:t>Migrationshintergrund</w:t>
            </w:r>
          </w:p>
        </w:tc>
        <w:tc>
          <w:tcPr>
            <w:tcW w:w="3543" w:type="dxa"/>
            <w:tcBorders>
              <w:bottom w:val="single" w:sz="4" w:space="0" w:color="auto"/>
            </w:tcBorders>
          </w:tcPr>
          <w:p w:rsidR="001D1A36" w:rsidRDefault="001D1A36" w:rsidP="001E7C5E">
            <w:pPr>
              <w:spacing w:before="140" w:after="140"/>
              <w:jc w:val="center"/>
              <w:rPr>
                <w:sz w:val="20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1D1A36" w:rsidRDefault="001D1A36" w:rsidP="001E7C5E">
            <w:pPr>
              <w:spacing w:before="140" w:after="140"/>
              <w:jc w:val="center"/>
              <w:rPr>
                <w:sz w:val="20"/>
              </w:rPr>
            </w:pPr>
          </w:p>
        </w:tc>
      </w:tr>
      <w:tr w:rsidR="001D1A36" w:rsidTr="001D1A36">
        <w:tc>
          <w:tcPr>
            <w:tcW w:w="2764" w:type="dxa"/>
            <w:shd w:val="clear" w:color="auto" w:fill="E6E6E6"/>
            <w:vAlign w:val="center"/>
          </w:tcPr>
          <w:p w:rsidR="001D1A36" w:rsidRPr="00662C66" w:rsidRDefault="001D1A36" w:rsidP="00662C66">
            <w:pPr>
              <w:pStyle w:val="berschrift3"/>
            </w:pPr>
            <w:r w:rsidRPr="00662C66">
              <w:rPr>
                <w:b/>
              </w:rPr>
              <w:t>Zielgruppe 2:</w:t>
            </w:r>
            <w:r w:rsidRPr="00662C66">
              <w:t xml:space="preserve"> ____________</w:t>
            </w:r>
          </w:p>
        </w:tc>
        <w:tc>
          <w:tcPr>
            <w:tcW w:w="3543" w:type="dxa"/>
            <w:shd w:val="clear" w:color="auto" w:fill="E6E6E6"/>
          </w:tcPr>
          <w:p w:rsidR="001D1A36" w:rsidRDefault="001D1A36" w:rsidP="001E7C5E">
            <w:pPr>
              <w:spacing w:before="140" w:after="140"/>
              <w:jc w:val="center"/>
              <w:rPr>
                <w:b/>
                <w:i/>
                <w:sz w:val="20"/>
              </w:rPr>
            </w:pPr>
          </w:p>
        </w:tc>
        <w:tc>
          <w:tcPr>
            <w:tcW w:w="3686" w:type="dxa"/>
            <w:shd w:val="clear" w:color="auto" w:fill="E6E6E6"/>
          </w:tcPr>
          <w:p w:rsidR="001D1A36" w:rsidRDefault="001D1A36" w:rsidP="001E7C5E">
            <w:pPr>
              <w:spacing w:before="140" w:after="140"/>
              <w:jc w:val="center"/>
              <w:rPr>
                <w:b/>
                <w:i/>
                <w:sz w:val="20"/>
              </w:rPr>
            </w:pPr>
          </w:p>
        </w:tc>
      </w:tr>
      <w:tr w:rsidR="001D1A36" w:rsidTr="001D1A36">
        <w:tc>
          <w:tcPr>
            <w:tcW w:w="2764" w:type="dxa"/>
            <w:vAlign w:val="center"/>
          </w:tcPr>
          <w:p w:rsidR="001D1A36" w:rsidRDefault="001D1A36" w:rsidP="001D1A36">
            <w:pPr>
              <w:spacing w:before="140" w:after="140"/>
              <w:rPr>
                <w:sz w:val="18"/>
              </w:rPr>
            </w:pPr>
            <w:r>
              <w:rPr>
                <w:sz w:val="18"/>
              </w:rPr>
              <w:t>soziale Herkunft</w:t>
            </w:r>
          </w:p>
        </w:tc>
        <w:tc>
          <w:tcPr>
            <w:tcW w:w="3543" w:type="dxa"/>
          </w:tcPr>
          <w:p w:rsidR="001D1A36" w:rsidRDefault="001D1A36" w:rsidP="001E7C5E">
            <w:pPr>
              <w:spacing w:before="140" w:after="140"/>
              <w:jc w:val="center"/>
              <w:rPr>
                <w:sz w:val="20"/>
              </w:rPr>
            </w:pPr>
          </w:p>
        </w:tc>
        <w:tc>
          <w:tcPr>
            <w:tcW w:w="3686" w:type="dxa"/>
          </w:tcPr>
          <w:p w:rsidR="001D1A36" w:rsidRDefault="001D1A36" w:rsidP="001E7C5E">
            <w:pPr>
              <w:spacing w:before="140" w:after="140"/>
              <w:jc w:val="center"/>
              <w:rPr>
                <w:sz w:val="20"/>
              </w:rPr>
            </w:pPr>
          </w:p>
        </w:tc>
      </w:tr>
      <w:tr w:rsidR="001D1A36" w:rsidTr="001D1A36">
        <w:tc>
          <w:tcPr>
            <w:tcW w:w="2764" w:type="dxa"/>
            <w:vAlign w:val="center"/>
          </w:tcPr>
          <w:p w:rsidR="001D1A36" w:rsidRDefault="001D1A36" w:rsidP="001D1A36">
            <w:pPr>
              <w:spacing w:before="140" w:after="140"/>
              <w:rPr>
                <w:sz w:val="18"/>
              </w:rPr>
            </w:pPr>
            <w:r>
              <w:rPr>
                <w:sz w:val="18"/>
              </w:rPr>
              <w:t>Bildung</w:t>
            </w:r>
          </w:p>
        </w:tc>
        <w:tc>
          <w:tcPr>
            <w:tcW w:w="3543" w:type="dxa"/>
          </w:tcPr>
          <w:p w:rsidR="001D1A36" w:rsidRDefault="001D1A36" w:rsidP="001E7C5E">
            <w:pPr>
              <w:spacing w:before="140" w:after="140"/>
              <w:jc w:val="center"/>
              <w:rPr>
                <w:sz w:val="20"/>
              </w:rPr>
            </w:pPr>
          </w:p>
        </w:tc>
        <w:tc>
          <w:tcPr>
            <w:tcW w:w="3686" w:type="dxa"/>
          </w:tcPr>
          <w:p w:rsidR="001D1A36" w:rsidRDefault="001D1A36" w:rsidP="001E7C5E">
            <w:pPr>
              <w:spacing w:before="140" w:after="140"/>
              <w:jc w:val="center"/>
              <w:rPr>
                <w:sz w:val="20"/>
              </w:rPr>
            </w:pPr>
          </w:p>
        </w:tc>
      </w:tr>
      <w:tr w:rsidR="001D1A36" w:rsidTr="001D1A36">
        <w:tc>
          <w:tcPr>
            <w:tcW w:w="2764" w:type="dxa"/>
            <w:vAlign w:val="center"/>
          </w:tcPr>
          <w:p w:rsidR="001D1A36" w:rsidRDefault="001D1A36" w:rsidP="001D1A36">
            <w:pPr>
              <w:spacing w:before="140" w:after="140"/>
              <w:rPr>
                <w:sz w:val="18"/>
              </w:rPr>
            </w:pPr>
            <w:r>
              <w:rPr>
                <w:sz w:val="18"/>
              </w:rPr>
              <w:t>Beruf</w:t>
            </w:r>
          </w:p>
        </w:tc>
        <w:tc>
          <w:tcPr>
            <w:tcW w:w="3543" w:type="dxa"/>
          </w:tcPr>
          <w:p w:rsidR="001D1A36" w:rsidRDefault="001D1A36" w:rsidP="001E7C5E">
            <w:pPr>
              <w:spacing w:before="140" w:after="140"/>
              <w:jc w:val="center"/>
              <w:rPr>
                <w:sz w:val="20"/>
              </w:rPr>
            </w:pPr>
          </w:p>
        </w:tc>
        <w:tc>
          <w:tcPr>
            <w:tcW w:w="3686" w:type="dxa"/>
          </w:tcPr>
          <w:p w:rsidR="001D1A36" w:rsidRDefault="001D1A36" w:rsidP="001E7C5E">
            <w:pPr>
              <w:spacing w:before="140" w:after="140"/>
              <w:jc w:val="center"/>
              <w:rPr>
                <w:sz w:val="20"/>
              </w:rPr>
            </w:pPr>
          </w:p>
        </w:tc>
      </w:tr>
      <w:tr w:rsidR="001D1A36" w:rsidTr="001D1A36">
        <w:tc>
          <w:tcPr>
            <w:tcW w:w="2764" w:type="dxa"/>
            <w:vAlign w:val="center"/>
          </w:tcPr>
          <w:p w:rsidR="001D1A36" w:rsidRDefault="001D1A36" w:rsidP="001D1A36">
            <w:pPr>
              <w:spacing w:before="140" w:after="140"/>
              <w:rPr>
                <w:sz w:val="18"/>
              </w:rPr>
            </w:pPr>
            <w:r>
              <w:rPr>
                <w:sz w:val="18"/>
              </w:rPr>
              <w:t>Einkommen, Vermögen</w:t>
            </w:r>
          </w:p>
        </w:tc>
        <w:tc>
          <w:tcPr>
            <w:tcW w:w="3543" w:type="dxa"/>
          </w:tcPr>
          <w:p w:rsidR="001D1A36" w:rsidRDefault="001D1A36" w:rsidP="001E7C5E">
            <w:pPr>
              <w:spacing w:before="140" w:after="140"/>
              <w:jc w:val="center"/>
              <w:rPr>
                <w:sz w:val="20"/>
              </w:rPr>
            </w:pPr>
          </w:p>
        </w:tc>
        <w:tc>
          <w:tcPr>
            <w:tcW w:w="3686" w:type="dxa"/>
          </w:tcPr>
          <w:p w:rsidR="001D1A36" w:rsidRDefault="001D1A36" w:rsidP="001E7C5E">
            <w:pPr>
              <w:spacing w:before="140" w:after="140"/>
              <w:jc w:val="center"/>
              <w:rPr>
                <w:sz w:val="20"/>
              </w:rPr>
            </w:pPr>
          </w:p>
        </w:tc>
      </w:tr>
      <w:tr w:rsidR="001D1A36" w:rsidTr="001D1A36">
        <w:tc>
          <w:tcPr>
            <w:tcW w:w="2764" w:type="dxa"/>
            <w:vAlign w:val="center"/>
          </w:tcPr>
          <w:p w:rsidR="001D1A36" w:rsidRDefault="001D1A36" w:rsidP="001D1A36">
            <w:pPr>
              <w:spacing w:before="140" w:after="140"/>
              <w:rPr>
                <w:sz w:val="18"/>
              </w:rPr>
            </w:pPr>
            <w:r>
              <w:rPr>
                <w:sz w:val="18"/>
              </w:rPr>
              <w:t>Geschlecht</w:t>
            </w:r>
          </w:p>
        </w:tc>
        <w:tc>
          <w:tcPr>
            <w:tcW w:w="3543" w:type="dxa"/>
          </w:tcPr>
          <w:p w:rsidR="001D1A36" w:rsidRDefault="001D1A36" w:rsidP="001E7C5E">
            <w:pPr>
              <w:spacing w:before="140" w:after="140"/>
              <w:jc w:val="center"/>
              <w:rPr>
                <w:sz w:val="20"/>
              </w:rPr>
            </w:pPr>
          </w:p>
        </w:tc>
        <w:tc>
          <w:tcPr>
            <w:tcW w:w="3686" w:type="dxa"/>
          </w:tcPr>
          <w:p w:rsidR="001D1A36" w:rsidRDefault="001D1A36" w:rsidP="001E7C5E">
            <w:pPr>
              <w:spacing w:before="140" w:after="140"/>
              <w:jc w:val="center"/>
              <w:rPr>
                <w:sz w:val="20"/>
              </w:rPr>
            </w:pPr>
          </w:p>
        </w:tc>
      </w:tr>
      <w:tr w:rsidR="001D1A36" w:rsidTr="001D1A36">
        <w:tc>
          <w:tcPr>
            <w:tcW w:w="2764" w:type="dxa"/>
            <w:vAlign w:val="center"/>
          </w:tcPr>
          <w:p w:rsidR="001D1A36" w:rsidRDefault="001D1A36" w:rsidP="001D1A36">
            <w:pPr>
              <w:spacing w:before="140" w:after="140"/>
              <w:rPr>
                <w:sz w:val="18"/>
              </w:rPr>
            </w:pPr>
            <w:r>
              <w:rPr>
                <w:sz w:val="18"/>
              </w:rPr>
              <w:t>Alter</w:t>
            </w:r>
          </w:p>
        </w:tc>
        <w:tc>
          <w:tcPr>
            <w:tcW w:w="3543" w:type="dxa"/>
          </w:tcPr>
          <w:p w:rsidR="001D1A36" w:rsidRDefault="001D1A36" w:rsidP="001E7C5E">
            <w:pPr>
              <w:spacing w:before="140" w:after="140"/>
              <w:jc w:val="center"/>
              <w:rPr>
                <w:sz w:val="20"/>
              </w:rPr>
            </w:pPr>
          </w:p>
        </w:tc>
        <w:tc>
          <w:tcPr>
            <w:tcW w:w="3686" w:type="dxa"/>
          </w:tcPr>
          <w:p w:rsidR="001D1A36" w:rsidRDefault="001D1A36" w:rsidP="001E7C5E">
            <w:pPr>
              <w:spacing w:before="140" w:after="140"/>
              <w:jc w:val="center"/>
              <w:rPr>
                <w:sz w:val="20"/>
              </w:rPr>
            </w:pPr>
          </w:p>
        </w:tc>
      </w:tr>
      <w:tr w:rsidR="001D1A36" w:rsidTr="001D1A36">
        <w:tc>
          <w:tcPr>
            <w:tcW w:w="2764" w:type="dxa"/>
            <w:tcBorders>
              <w:bottom w:val="single" w:sz="4" w:space="0" w:color="auto"/>
            </w:tcBorders>
            <w:vAlign w:val="center"/>
          </w:tcPr>
          <w:p w:rsidR="001D1A36" w:rsidRDefault="001D1A36" w:rsidP="001D1A36">
            <w:pPr>
              <w:spacing w:before="140" w:after="140"/>
              <w:rPr>
                <w:sz w:val="18"/>
              </w:rPr>
            </w:pPr>
            <w:r>
              <w:rPr>
                <w:sz w:val="18"/>
              </w:rPr>
              <w:t>Migrationshintergrund</w:t>
            </w:r>
          </w:p>
        </w:tc>
        <w:tc>
          <w:tcPr>
            <w:tcW w:w="3543" w:type="dxa"/>
            <w:tcBorders>
              <w:bottom w:val="single" w:sz="4" w:space="0" w:color="auto"/>
            </w:tcBorders>
          </w:tcPr>
          <w:p w:rsidR="001D1A36" w:rsidRDefault="001D1A36" w:rsidP="001E7C5E">
            <w:pPr>
              <w:spacing w:before="140" w:after="140"/>
              <w:jc w:val="center"/>
              <w:rPr>
                <w:sz w:val="20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1D1A36" w:rsidRDefault="001D1A36" w:rsidP="001E7C5E">
            <w:pPr>
              <w:spacing w:before="140" w:after="140"/>
              <w:jc w:val="center"/>
              <w:rPr>
                <w:sz w:val="20"/>
              </w:rPr>
            </w:pPr>
          </w:p>
        </w:tc>
      </w:tr>
      <w:tr w:rsidR="001D1A36" w:rsidTr="001D1A36">
        <w:tc>
          <w:tcPr>
            <w:tcW w:w="2764" w:type="dxa"/>
            <w:shd w:val="clear" w:color="auto" w:fill="E6E6E6"/>
            <w:vAlign w:val="center"/>
          </w:tcPr>
          <w:p w:rsidR="001D1A36" w:rsidRDefault="001D1A36" w:rsidP="001D1A36">
            <w:pPr>
              <w:spacing w:before="140" w:after="140"/>
              <w:rPr>
                <w:b/>
                <w:i/>
                <w:sz w:val="20"/>
              </w:rPr>
            </w:pPr>
            <w:r>
              <w:rPr>
                <w:b/>
                <w:i/>
                <w:sz w:val="16"/>
                <w:szCs w:val="16"/>
              </w:rPr>
              <w:t>Zielgruppe</w:t>
            </w:r>
            <w:r w:rsidRPr="0052705A">
              <w:rPr>
                <w:b/>
                <w:i/>
                <w:sz w:val="16"/>
                <w:szCs w:val="16"/>
              </w:rPr>
              <w:t xml:space="preserve"> </w:t>
            </w:r>
            <w:r>
              <w:rPr>
                <w:b/>
                <w:i/>
                <w:sz w:val="16"/>
                <w:szCs w:val="16"/>
              </w:rPr>
              <w:t>3</w:t>
            </w:r>
            <w:r>
              <w:rPr>
                <w:b/>
                <w:i/>
                <w:sz w:val="20"/>
              </w:rPr>
              <w:t>: ____________</w:t>
            </w:r>
          </w:p>
        </w:tc>
        <w:tc>
          <w:tcPr>
            <w:tcW w:w="3543" w:type="dxa"/>
            <w:shd w:val="clear" w:color="auto" w:fill="E6E6E6"/>
          </w:tcPr>
          <w:p w:rsidR="001D1A36" w:rsidRDefault="001D1A36" w:rsidP="001E7C5E">
            <w:pPr>
              <w:spacing w:before="140" w:after="140"/>
              <w:jc w:val="center"/>
              <w:rPr>
                <w:b/>
                <w:i/>
                <w:sz w:val="20"/>
              </w:rPr>
            </w:pPr>
          </w:p>
        </w:tc>
        <w:tc>
          <w:tcPr>
            <w:tcW w:w="3686" w:type="dxa"/>
            <w:shd w:val="clear" w:color="auto" w:fill="E6E6E6"/>
          </w:tcPr>
          <w:p w:rsidR="001D1A36" w:rsidRDefault="001D1A36" w:rsidP="001E7C5E">
            <w:pPr>
              <w:spacing w:before="140" w:after="140"/>
              <w:jc w:val="center"/>
              <w:rPr>
                <w:b/>
                <w:i/>
                <w:sz w:val="20"/>
              </w:rPr>
            </w:pPr>
          </w:p>
        </w:tc>
      </w:tr>
      <w:tr w:rsidR="001D1A36" w:rsidTr="001D1A36">
        <w:tc>
          <w:tcPr>
            <w:tcW w:w="2764" w:type="dxa"/>
            <w:vAlign w:val="center"/>
          </w:tcPr>
          <w:p w:rsidR="001D1A36" w:rsidRDefault="001D1A36" w:rsidP="001D1A36">
            <w:pPr>
              <w:spacing w:before="140" w:after="140"/>
              <w:rPr>
                <w:sz w:val="18"/>
              </w:rPr>
            </w:pPr>
            <w:r>
              <w:rPr>
                <w:sz w:val="18"/>
              </w:rPr>
              <w:t>soziale Herkunft</w:t>
            </w:r>
          </w:p>
        </w:tc>
        <w:tc>
          <w:tcPr>
            <w:tcW w:w="3543" w:type="dxa"/>
          </w:tcPr>
          <w:p w:rsidR="001D1A36" w:rsidRDefault="001D1A36" w:rsidP="001E7C5E">
            <w:pPr>
              <w:spacing w:before="140" w:after="140"/>
              <w:jc w:val="center"/>
              <w:rPr>
                <w:sz w:val="20"/>
              </w:rPr>
            </w:pPr>
          </w:p>
        </w:tc>
        <w:tc>
          <w:tcPr>
            <w:tcW w:w="3686" w:type="dxa"/>
          </w:tcPr>
          <w:p w:rsidR="001D1A36" w:rsidRDefault="001D1A36" w:rsidP="001E7C5E">
            <w:pPr>
              <w:spacing w:before="140" w:after="140"/>
              <w:jc w:val="center"/>
              <w:rPr>
                <w:sz w:val="20"/>
              </w:rPr>
            </w:pPr>
          </w:p>
        </w:tc>
      </w:tr>
      <w:tr w:rsidR="001D1A36" w:rsidTr="001D1A36">
        <w:tc>
          <w:tcPr>
            <w:tcW w:w="2764" w:type="dxa"/>
            <w:vAlign w:val="center"/>
          </w:tcPr>
          <w:p w:rsidR="001D1A36" w:rsidRDefault="001D1A36" w:rsidP="001D1A36">
            <w:pPr>
              <w:spacing w:before="140" w:after="140"/>
              <w:rPr>
                <w:sz w:val="18"/>
              </w:rPr>
            </w:pPr>
            <w:r>
              <w:rPr>
                <w:sz w:val="18"/>
              </w:rPr>
              <w:t>Bildung</w:t>
            </w:r>
          </w:p>
        </w:tc>
        <w:tc>
          <w:tcPr>
            <w:tcW w:w="3543" w:type="dxa"/>
          </w:tcPr>
          <w:p w:rsidR="001D1A36" w:rsidRDefault="001D1A36" w:rsidP="001E7C5E">
            <w:pPr>
              <w:spacing w:before="140" w:after="140"/>
              <w:jc w:val="center"/>
              <w:rPr>
                <w:sz w:val="20"/>
              </w:rPr>
            </w:pPr>
          </w:p>
        </w:tc>
        <w:tc>
          <w:tcPr>
            <w:tcW w:w="3686" w:type="dxa"/>
          </w:tcPr>
          <w:p w:rsidR="001D1A36" w:rsidRDefault="001D1A36" w:rsidP="001E7C5E">
            <w:pPr>
              <w:spacing w:before="140" w:after="140"/>
              <w:jc w:val="center"/>
              <w:rPr>
                <w:sz w:val="20"/>
              </w:rPr>
            </w:pPr>
          </w:p>
        </w:tc>
      </w:tr>
      <w:tr w:rsidR="001D1A36" w:rsidTr="001D1A36">
        <w:tc>
          <w:tcPr>
            <w:tcW w:w="2764" w:type="dxa"/>
            <w:vAlign w:val="center"/>
          </w:tcPr>
          <w:p w:rsidR="001D1A36" w:rsidRDefault="001D1A36" w:rsidP="001D1A36">
            <w:pPr>
              <w:spacing w:before="140" w:after="140"/>
              <w:rPr>
                <w:sz w:val="18"/>
              </w:rPr>
            </w:pPr>
            <w:r>
              <w:rPr>
                <w:sz w:val="18"/>
              </w:rPr>
              <w:t>Beruf</w:t>
            </w:r>
          </w:p>
        </w:tc>
        <w:tc>
          <w:tcPr>
            <w:tcW w:w="3543" w:type="dxa"/>
          </w:tcPr>
          <w:p w:rsidR="001D1A36" w:rsidRDefault="001D1A36" w:rsidP="001E7C5E">
            <w:pPr>
              <w:spacing w:before="140" w:after="140"/>
              <w:jc w:val="center"/>
              <w:rPr>
                <w:sz w:val="20"/>
              </w:rPr>
            </w:pPr>
          </w:p>
        </w:tc>
        <w:tc>
          <w:tcPr>
            <w:tcW w:w="3686" w:type="dxa"/>
          </w:tcPr>
          <w:p w:rsidR="001D1A36" w:rsidRDefault="001D1A36" w:rsidP="001E7C5E">
            <w:pPr>
              <w:spacing w:before="140" w:after="140"/>
              <w:jc w:val="center"/>
              <w:rPr>
                <w:sz w:val="20"/>
              </w:rPr>
            </w:pPr>
          </w:p>
        </w:tc>
      </w:tr>
      <w:tr w:rsidR="001D1A36" w:rsidTr="001D1A36">
        <w:tc>
          <w:tcPr>
            <w:tcW w:w="2764" w:type="dxa"/>
            <w:vAlign w:val="center"/>
          </w:tcPr>
          <w:p w:rsidR="001D1A36" w:rsidRDefault="001D1A36" w:rsidP="001D1A36">
            <w:pPr>
              <w:spacing w:before="140" w:after="140"/>
              <w:rPr>
                <w:sz w:val="18"/>
              </w:rPr>
            </w:pPr>
            <w:r>
              <w:rPr>
                <w:sz w:val="18"/>
              </w:rPr>
              <w:t>Einkommen, Vermögen</w:t>
            </w:r>
          </w:p>
        </w:tc>
        <w:tc>
          <w:tcPr>
            <w:tcW w:w="3543" w:type="dxa"/>
          </w:tcPr>
          <w:p w:rsidR="001D1A36" w:rsidRDefault="001D1A36" w:rsidP="001E7C5E">
            <w:pPr>
              <w:spacing w:before="140" w:after="140"/>
              <w:jc w:val="center"/>
              <w:rPr>
                <w:sz w:val="20"/>
              </w:rPr>
            </w:pPr>
          </w:p>
        </w:tc>
        <w:tc>
          <w:tcPr>
            <w:tcW w:w="3686" w:type="dxa"/>
          </w:tcPr>
          <w:p w:rsidR="001D1A36" w:rsidRDefault="001D1A36" w:rsidP="001E7C5E">
            <w:pPr>
              <w:spacing w:before="140" w:after="140"/>
              <w:jc w:val="center"/>
              <w:rPr>
                <w:sz w:val="20"/>
              </w:rPr>
            </w:pPr>
          </w:p>
        </w:tc>
      </w:tr>
      <w:tr w:rsidR="001D1A36" w:rsidTr="001D1A36">
        <w:tc>
          <w:tcPr>
            <w:tcW w:w="2764" w:type="dxa"/>
            <w:vAlign w:val="center"/>
          </w:tcPr>
          <w:p w:rsidR="001D1A36" w:rsidRDefault="001D1A36" w:rsidP="001D1A36">
            <w:pPr>
              <w:spacing w:before="140" w:after="140"/>
              <w:rPr>
                <w:sz w:val="18"/>
              </w:rPr>
            </w:pPr>
            <w:r>
              <w:rPr>
                <w:sz w:val="18"/>
              </w:rPr>
              <w:t>Geschlecht</w:t>
            </w:r>
          </w:p>
        </w:tc>
        <w:tc>
          <w:tcPr>
            <w:tcW w:w="3543" w:type="dxa"/>
          </w:tcPr>
          <w:p w:rsidR="001D1A36" w:rsidRDefault="001D1A36" w:rsidP="001E7C5E">
            <w:pPr>
              <w:spacing w:before="140" w:after="140"/>
              <w:jc w:val="center"/>
              <w:rPr>
                <w:sz w:val="20"/>
              </w:rPr>
            </w:pPr>
          </w:p>
        </w:tc>
        <w:tc>
          <w:tcPr>
            <w:tcW w:w="3686" w:type="dxa"/>
          </w:tcPr>
          <w:p w:rsidR="001D1A36" w:rsidRDefault="001D1A36" w:rsidP="001E7C5E">
            <w:pPr>
              <w:spacing w:before="140" w:after="140"/>
              <w:jc w:val="center"/>
              <w:rPr>
                <w:sz w:val="20"/>
              </w:rPr>
            </w:pPr>
          </w:p>
        </w:tc>
      </w:tr>
      <w:tr w:rsidR="001D1A36" w:rsidTr="001D1A36">
        <w:tc>
          <w:tcPr>
            <w:tcW w:w="2764" w:type="dxa"/>
            <w:vAlign w:val="center"/>
          </w:tcPr>
          <w:p w:rsidR="001D1A36" w:rsidRDefault="001D1A36" w:rsidP="001D1A36">
            <w:pPr>
              <w:spacing w:before="140" w:after="140"/>
              <w:rPr>
                <w:sz w:val="18"/>
              </w:rPr>
            </w:pPr>
            <w:r>
              <w:rPr>
                <w:sz w:val="18"/>
              </w:rPr>
              <w:t>Alter</w:t>
            </w:r>
          </w:p>
        </w:tc>
        <w:tc>
          <w:tcPr>
            <w:tcW w:w="3543" w:type="dxa"/>
          </w:tcPr>
          <w:p w:rsidR="001D1A36" w:rsidRDefault="001D1A36" w:rsidP="001E7C5E">
            <w:pPr>
              <w:spacing w:before="140" w:after="140"/>
              <w:jc w:val="center"/>
              <w:rPr>
                <w:sz w:val="20"/>
              </w:rPr>
            </w:pPr>
          </w:p>
        </w:tc>
        <w:tc>
          <w:tcPr>
            <w:tcW w:w="3686" w:type="dxa"/>
          </w:tcPr>
          <w:p w:rsidR="001D1A36" w:rsidRDefault="001D1A36" w:rsidP="001E7C5E">
            <w:pPr>
              <w:spacing w:before="140" w:after="140"/>
              <w:jc w:val="center"/>
              <w:rPr>
                <w:sz w:val="20"/>
              </w:rPr>
            </w:pPr>
          </w:p>
        </w:tc>
      </w:tr>
      <w:tr w:rsidR="001D1A36" w:rsidTr="001D1A36">
        <w:tc>
          <w:tcPr>
            <w:tcW w:w="2764" w:type="dxa"/>
            <w:vAlign w:val="center"/>
          </w:tcPr>
          <w:p w:rsidR="001D1A36" w:rsidRDefault="001D1A36" w:rsidP="001D1A36">
            <w:pPr>
              <w:spacing w:before="140" w:after="140"/>
              <w:rPr>
                <w:sz w:val="18"/>
              </w:rPr>
            </w:pPr>
            <w:r>
              <w:rPr>
                <w:sz w:val="18"/>
              </w:rPr>
              <w:t>Migrationshintergrund</w:t>
            </w:r>
          </w:p>
        </w:tc>
        <w:tc>
          <w:tcPr>
            <w:tcW w:w="3543" w:type="dxa"/>
          </w:tcPr>
          <w:p w:rsidR="001D1A36" w:rsidRDefault="001D1A36" w:rsidP="001E7C5E">
            <w:pPr>
              <w:spacing w:before="140" w:after="140"/>
              <w:jc w:val="center"/>
              <w:rPr>
                <w:sz w:val="20"/>
              </w:rPr>
            </w:pPr>
          </w:p>
        </w:tc>
        <w:tc>
          <w:tcPr>
            <w:tcW w:w="3686" w:type="dxa"/>
          </w:tcPr>
          <w:p w:rsidR="001D1A36" w:rsidRDefault="001D1A36" w:rsidP="001E7C5E">
            <w:pPr>
              <w:spacing w:before="140" w:after="140"/>
              <w:jc w:val="center"/>
              <w:rPr>
                <w:sz w:val="20"/>
              </w:rPr>
            </w:pPr>
          </w:p>
        </w:tc>
      </w:tr>
    </w:tbl>
    <w:p w:rsidR="001D1A36" w:rsidRPr="001D1A36" w:rsidRDefault="001D1A36" w:rsidP="000F21C9">
      <w:pPr>
        <w:rPr>
          <w:rFonts w:cs="Arial"/>
        </w:rPr>
      </w:pPr>
    </w:p>
    <w:sectPr w:rsidR="001D1A36" w:rsidRPr="001D1A36" w:rsidSect="000F21C9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6" w:h="16838" w:code="9"/>
      <w:pgMar w:top="1134" w:right="851" w:bottom="1560" w:left="851" w:header="851" w:footer="851" w:gutter="0"/>
      <w:cols w:space="709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3C9A" w:rsidRDefault="00CC3C9A">
      <w:r>
        <w:separator/>
      </w:r>
    </w:p>
  </w:endnote>
  <w:endnote w:type="continuationSeparator" w:id="0">
    <w:p w:rsidR="00CC3C9A" w:rsidRDefault="00CC3C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charset w:val="00"/>
    <w:family w:val="auto"/>
    <w:pitch w:val="variable"/>
    <w:sig w:usb0="03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pf Dingbats">
    <w:altName w:val="ZapfDingbats"/>
    <w:charset w:val="02"/>
    <w:family w:val="auto"/>
    <w:pitch w:val="variable"/>
    <w:sig w:usb0="00000000" w:usb1="00000000" w:usb2="000001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107F" w:rsidRPr="001D1A36" w:rsidRDefault="001D1A36" w:rsidP="001D1A36">
    <w:pPr>
      <w:pStyle w:val="Fuzeile"/>
      <w:tabs>
        <w:tab w:val="clear" w:pos="9406"/>
        <w:tab w:val="right" w:pos="9639"/>
      </w:tabs>
      <w:rPr>
        <w:color w:val="7F7F7F" w:themeColor="text1" w:themeTint="80"/>
      </w:rPr>
    </w:pPr>
    <w:r w:rsidRPr="00EA108C">
      <w:rPr>
        <w:color w:val="FF9900"/>
      </w:rPr>
      <w:t>www.quint-essenz.ch</w:t>
    </w:r>
    <w:r w:rsidRPr="00E459D6">
      <w:rPr>
        <w:color w:val="7F7F7F" w:themeColor="text1" w:themeTint="80"/>
      </w:rPr>
      <w:t>, ein Angebot von Gesundheitsförderung Schweiz</w:t>
    </w:r>
    <w:r w:rsidRPr="00E459D6">
      <w:rPr>
        <w:color w:val="7F7F7F" w:themeColor="text1" w:themeTint="80"/>
      </w:rPr>
      <w:br/>
    </w:r>
    <w:r>
      <w:rPr>
        <w:color w:val="7F7F7F" w:themeColor="text1" w:themeTint="80"/>
      </w:rPr>
      <w:t>Ungleichheitsdiagramm</w:t>
    </w:r>
    <w:r w:rsidRPr="00E459D6">
      <w:rPr>
        <w:color w:val="7F7F7F" w:themeColor="text1" w:themeTint="80"/>
      </w:rPr>
      <w:t>, Version</w:t>
    </w:r>
    <w:r w:rsidR="00865952">
      <w:rPr>
        <w:color w:val="7F7F7F" w:themeColor="text1" w:themeTint="80"/>
      </w:rPr>
      <w:t xml:space="preserve"> 1.1</w:t>
    </w:r>
    <w:r w:rsidRPr="00E459D6">
      <w:rPr>
        <w:color w:val="7F7F7F" w:themeColor="text1" w:themeTint="80"/>
      </w:rPr>
      <w:t xml:space="preserve">, </w:t>
    </w:r>
    <w:r w:rsidR="00865952">
      <w:rPr>
        <w:color w:val="7F7F7F" w:themeColor="text1" w:themeTint="80"/>
      </w:rPr>
      <w:t>01.07.2014</w:t>
    </w:r>
    <w:r w:rsidRPr="00E459D6">
      <w:rPr>
        <w:color w:val="7F7F7F" w:themeColor="text1" w:themeTint="80"/>
      </w:rPr>
      <w:tab/>
    </w:r>
    <w:r w:rsidRPr="00E459D6">
      <w:rPr>
        <w:color w:val="7F7F7F" w:themeColor="text1" w:themeTint="80"/>
      </w:rPr>
      <w:tab/>
    </w:r>
    <w:r>
      <w:rPr>
        <w:color w:val="7F7F7F" w:themeColor="text1" w:themeTint="80"/>
      </w:rPr>
      <w:tab/>
    </w:r>
    <w:r w:rsidR="004B260D" w:rsidRPr="00E459D6">
      <w:rPr>
        <w:color w:val="7F7F7F" w:themeColor="text1" w:themeTint="80"/>
        <w:lang w:val="fr-FR"/>
      </w:rPr>
      <w:fldChar w:fldCharType="begin"/>
    </w:r>
    <w:r w:rsidRPr="00E459D6">
      <w:rPr>
        <w:color w:val="7F7F7F" w:themeColor="text1" w:themeTint="80"/>
      </w:rPr>
      <w:instrText xml:space="preserve"> PAGE </w:instrText>
    </w:r>
    <w:r w:rsidR="004B260D" w:rsidRPr="00E459D6">
      <w:rPr>
        <w:color w:val="7F7F7F" w:themeColor="text1" w:themeTint="80"/>
        <w:lang w:val="fr-FR"/>
      </w:rPr>
      <w:fldChar w:fldCharType="separate"/>
    </w:r>
    <w:r w:rsidR="00865952">
      <w:rPr>
        <w:noProof/>
        <w:color w:val="7F7F7F" w:themeColor="text1" w:themeTint="80"/>
      </w:rPr>
      <w:t>2</w:t>
    </w:r>
    <w:r w:rsidR="004B260D" w:rsidRPr="00E459D6">
      <w:rPr>
        <w:color w:val="7F7F7F" w:themeColor="text1" w:themeTint="80"/>
        <w:lang w:val="fr-FR"/>
      </w:rPr>
      <w:fldChar w:fldCharType="end"/>
    </w:r>
    <w:r w:rsidRPr="00E459D6">
      <w:rPr>
        <w:color w:val="7F7F7F" w:themeColor="text1" w:themeTint="80"/>
      </w:rPr>
      <w:t>/</w:t>
    </w:r>
    <w:r w:rsidR="004B260D" w:rsidRPr="00E459D6">
      <w:rPr>
        <w:color w:val="7F7F7F" w:themeColor="text1" w:themeTint="80"/>
      </w:rPr>
      <w:fldChar w:fldCharType="begin"/>
    </w:r>
    <w:r w:rsidRPr="00E459D6">
      <w:rPr>
        <w:color w:val="7F7F7F" w:themeColor="text1" w:themeTint="80"/>
      </w:rPr>
      <w:instrText xml:space="preserve"> NUMPAGES </w:instrText>
    </w:r>
    <w:r w:rsidR="004B260D" w:rsidRPr="00E459D6">
      <w:rPr>
        <w:color w:val="7F7F7F" w:themeColor="text1" w:themeTint="80"/>
      </w:rPr>
      <w:fldChar w:fldCharType="separate"/>
    </w:r>
    <w:r w:rsidR="00865952">
      <w:rPr>
        <w:noProof/>
        <w:color w:val="7F7F7F" w:themeColor="text1" w:themeTint="80"/>
      </w:rPr>
      <w:t>2</w:t>
    </w:r>
    <w:r w:rsidR="004B260D" w:rsidRPr="00E459D6">
      <w:rPr>
        <w:color w:val="7F7F7F" w:themeColor="text1" w:themeTint="8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1D28" w:rsidRPr="00E459D6" w:rsidRDefault="00F01D28" w:rsidP="00EC6F35">
    <w:pPr>
      <w:pStyle w:val="Fuzeile"/>
      <w:tabs>
        <w:tab w:val="clear" w:pos="9406"/>
        <w:tab w:val="right" w:pos="9639"/>
      </w:tabs>
      <w:rPr>
        <w:color w:val="7F7F7F" w:themeColor="text1" w:themeTint="80"/>
      </w:rPr>
    </w:pPr>
    <w:r w:rsidRPr="00EA108C">
      <w:rPr>
        <w:color w:val="FF9900"/>
      </w:rPr>
      <w:t>www.quint-essenz.ch</w:t>
    </w:r>
    <w:r w:rsidRPr="00E459D6">
      <w:rPr>
        <w:color w:val="7F7F7F" w:themeColor="text1" w:themeTint="80"/>
      </w:rPr>
      <w:t>, ein Angebot von Gesundheitsförderung Schweiz</w:t>
    </w:r>
    <w:r w:rsidRPr="00E459D6">
      <w:rPr>
        <w:color w:val="7F7F7F" w:themeColor="text1" w:themeTint="80"/>
      </w:rPr>
      <w:br/>
    </w:r>
    <w:r w:rsidR="001D1A36">
      <w:rPr>
        <w:color w:val="7F7F7F" w:themeColor="text1" w:themeTint="80"/>
      </w:rPr>
      <w:t>Ungleichheitsdiagramm</w:t>
    </w:r>
    <w:r w:rsidRPr="00E459D6">
      <w:rPr>
        <w:color w:val="7F7F7F" w:themeColor="text1" w:themeTint="80"/>
      </w:rPr>
      <w:t>, Version</w:t>
    </w:r>
    <w:r w:rsidR="00D157C4">
      <w:rPr>
        <w:color w:val="7F7F7F" w:themeColor="text1" w:themeTint="80"/>
      </w:rPr>
      <w:t xml:space="preserve"> 1.1</w:t>
    </w:r>
    <w:r w:rsidRPr="00E459D6">
      <w:rPr>
        <w:color w:val="7F7F7F" w:themeColor="text1" w:themeTint="80"/>
      </w:rPr>
      <w:t xml:space="preserve">, </w:t>
    </w:r>
    <w:r w:rsidR="00D157C4">
      <w:rPr>
        <w:color w:val="7F7F7F" w:themeColor="text1" w:themeTint="80"/>
      </w:rPr>
      <w:t>01.07.2014</w:t>
    </w:r>
    <w:r w:rsidRPr="00E459D6">
      <w:rPr>
        <w:color w:val="7F7F7F" w:themeColor="text1" w:themeTint="80"/>
      </w:rPr>
      <w:tab/>
    </w:r>
    <w:r w:rsidR="00E459D6" w:rsidRPr="00E459D6">
      <w:rPr>
        <w:color w:val="7F7F7F" w:themeColor="text1" w:themeTint="80"/>
      </w:rPr>
      <w:tab/>
    </w:r>
    <w:r w:rsidR="00EC6F35">
      <w:rPr>
        <w:color w:val="7F7F7F" w:themeColor="text1" w:themeTint="80"/>
      </w:rPr>
      <w:tab/>
    </w:r>
    <w:r w:rsidR="004B260D" w:rsidRPr="00E459D6">
      <w:rPr>
        <w:color w:val="7F7F7F" w:themeColor="text1" w:themeTint="80"/>
        <w:lang w:val="fr-FR"/>
      </w:rPr>
      <w:fldChar w:fldCharType="begin"/>
    </w:r>
    <w:r w:rsidRPr="00E459D6">
      <w:rPr>
        <w:color w:val="7F7F7F" w:themeColor="text1" w:themeTint="80"/>
      </w:rPr>
      <w:instrText xml:space="preserve"> PAGE </w:instrText>
    </w:r>
    <w:r w:rsidR="004B260D" w:rsidRPr="00E459D6">
      <w:rPr>
        <w:color w:val="7F7F7F" w:themeColor="text1" w:themeTint="80"/>
        <w:lang w:val="fr-FR"/>
      </w:rPr>
      <w:fldChar w:fldCharType="separate"/>
    </w:r>
    <w:r w:rsidR="00865952">
      <w:rPr>
        <w:noProof/>
        <w:color w:val="7F7F7F" w:themeColor="text1" w:themeTint="80"/>
      </w:rPr>
      <w:t>1</w:t>
    </w:r>
    <w:r w:rsidR="004B260D" w:rsidRPr="00E459D6">
      <w:rPr>
        <w:color w:val="7F7F7F" w:themeColor="text1" w:themeTint="80"/>
        <w:lang w:val="fr-FR"/>
      </w:rPr>
      <w:fldChar w:fldCharType="end"/>
    </w:r>
    <w:r w:rsidRPr="00E459D6">
      <w:rPr>
        <w:color w:val="7F7F7F" w:themeColor="text1" w:themeTint="80"/>
      </w:rPr>
      <w:t>/</w:t>
    </w:r>
    <w:r w:rsidR="004B260D" w:rsidRPr="00E459D6">
      <w:rPr>
        <w:color w:val="7F7F7F" w:themeColor="text1" w:themeTint="80"/>
      </w:rPr>
      <w:fldChar w:fldCharType="begin"/>
    </w:r>
    <w:r w:rsidR="00AF4842" w:rsidRPr="00E459D6">
      <w:rPr>
        <w:color w:val="7F7F7F" w:themeColor="text1" w:themeTint="80"/>
      </w:rPr>
      <w:instrText xml:space="preserve"> NUMPAGES </w:instrText>
    </w:r>
    <w:r w:rsidR="004B260D" w:rsidRPr="00E459D6">
      <w:rPr>
        <w:color w:val="7F7F7F" w:themeColor="text1" w:themeTint="80"/>
      </w:rPr>
      <w:fldChar w:fldCharType="separate"/>
    </w:r>
    <w:r w:rsidR="00865952">
      <w:rPr>
        <w:noProof/>
        <w:color w:val="7F7F7F" w:themeColor="text1" w:themeTint="80"/>
      </w:rPr>
      <w:t>2</w:t>
    </w:r>
    <w:r w:rsidR="004B260D" w:rsidRPr="00E459D6">
      <w:rPr>
        <w:color w:val="7F7F7F" w:themeColor="text1" w:themeTint="8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3C9A" w:rsidRDefault="00CC3C9A">
      <w:r>
        <w:separator/>
      </w:r>
    </w:p>
  </w:footnote>
  <w:footnote w:type="continuationSeparator" w:id="0">
    <w:p w:rsidR="00CC3C9A" w:rsidRDefault="00CC3C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107F" w:rsidRPr="00F01D28" w:rsidRDefault="001B107F" w:rsidP="00F01D28">
    <w:pP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6F33" w:rsidRPr="00567432" w:rsidRDefault="00556F33" w:rsidP="00556F33">
    <w:pPr>
      <w:tabs>
        <w:tab w:val="left" w:pos="753"/>
        <w:tab w:val="right" w:pos="10204"/>
      </w:tabs>
    </w:pPr>
    <w:r>
      <w:tab/>
    </w:r>
    <w:r>
      <w:tab/>
    </w:r>
    <w:r w:rsidR="00567432">
      <w:rPr>
        <w:noProof/>
        <w:lang w:val="de-CH" w:eastAsia="de-CH"/>
      </w:rPr>
      <w:drawing>
        <wp:inline distT="0" distB="0" distL="0" distR="0" wp14:anchorId="02364618" wp14:editId="772BB4DF">
          <wp:extent cx="2334895" cy="756285"/>
          <wp:effectExtent l="0" t="0" r="0" b="0"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4895" cy="7562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2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00004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0000005"/>
    <w:multiLevelType w:val="singleLevel"/>
    <w:tmpl w:val="00010407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3CF45B0"/>
    <w:multiLevelType w:val="multilevel"/>
    <w:tmpl w:val="42B44FB2"/>
    <w:lvl w:ilvl="0">
      <w:start w:val="5"/>
      <w:numFmt w:val="decimal"/>
      <w:lvlText w:val="%1"/>
      <w:lvlJc w:val="left"/>
      <w:pPr>
        <w:tabs>
          <w:tab w:val="num" w:pos="560"/>
        </w:tabs>
        <w:ind w:left="560" w:hanging="560"/>
      </w:pPr>
      <w:rPr>
        <w:rFonts w:hint="default"/>
        <w:b/>
        <w:sz w:val="22"/>
      </w:rPr>
    </w:lvl>
    <w:lvl w:ilvl="1">
      <w:start w:val="1"/>
      <w:numFmt w:val="decimal"/>
      <w:lvlText w:val="%1.%2"/>
      <w:lvlJc w:val="left"/>
      <w:pPr>
        <w:tabs>
          <w:tab w:val="num" w:pos="560"/>
        </w:tabs>
        <w:ind w:left="560" w:hanging="560"/>
      </w:pPr>
      <w:rPr>
        <w:rFonts w:hint="default"/>
        <w:b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sz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sz w:val="22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sz w:val="22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  <w:sz w:val="22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sz w:val="22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  <w:sz w:val="22"/>
      </w:rPr>
    </w:lvl>
  </w:abstractNum>
  <w:abstractNum w:abstractNumId="5">
    <w:nsid w:val="04153BF7"/>
    <w:multiLevelType w:val="multilevel"/>
    <w:tmpl w:val="88CA0DA2"/>
    <w:lvl w:ilvl="0">
      <w:start w:val="2"/>
      <w:numFmt w:val="decimal"/>
      <w:lvlText w:val="%1"/>
      <w:lvlJc w:val="left"/>
      <w:pPr>
        <w:tabs>
          <w:tab w:val="num" w:pos="560"/>
        </w:tabs>
        <w:ind w:left="560" w:hanging="560"/>
      </w:pPr>
      <w:rPr>
        <w:rFonts w:hint="default"/>
        <w:b/>
        <w:sz w:val="22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sz w:val="22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  <w:sz w:val="22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  <w:b/>
        <w:sz w:val="22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  <w:sz w:val="22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  <w:b/>
        <w:sz w:val="22"/>
      </w:rPr>
    </w:lvl>
  </w:abstractNum>
  <w:abstractNum w:abstractNumId="6">
    <w:nsid w:val="069128D6"/>
    <w:multiLevelType w:val="multilevel"/>
    <w:tmpl w:val="3A58AA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946673B"/>
    <w:multiLevelType w:val="multilevel"/>
    <w:tmpl w:val="7E1C79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9651097"/>
    <w:multiLevelType w:val="multilevel"/>
    <w:tmpl w:val="27F0AC6A"/>
    <w:lvl w:ilvl="0">
      <w:start w:val="1"/>
      <w:numFmt w:val="decimal"/>
      <w:lvlText w:val="%1"/>
      <w:lvlJc w:val="left"/>
      <w:pPr>
        <w:tabs>
          <w:tab w:val="num" w:pos="560"/>
        </w:tabs>
        <w:ind w:left="560" w:hanging="560"/>
      </w:pPr>
      <w:rPr>
        <w:rFonts w:hint="default"/>
        <w:b/>
        <w:sz w:val="22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sz w:val="22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  <w:sz w:val="22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  <w:b/>
        <w:sz w:val="22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  <w:sz w:val="22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  <w:b/>
        <w:sz w:val="22"/>
      </w:rPr>
    </w:lvl>
  </w:abstractNum>
  <w:abstractNum w:abstractNumId="9">
    <w:nsid w:val="098E367D"/>
    <w:multiLevelType w:val="hybridMultilevel"/>
    <w:tmpl w:val="BCB05286"/>
    <w:lvl w:ilvl="0" w:tplc="903E0B42">
      <w:start w:val="1"/>
      <w:numFmt w:val="bullet"/>
      <w:lvlText w:val=""/>
      <w:lvlJc w:val="left"/>
      <w:pPr>
        <w:tabs>
          <w:tab w:val="num" w:pos="360"/>
        </w:tabs>
        <w:ind w:left="227" w:hanging="227"/>
      </w:pPr>
      <w:rPr>
        <w:rFonts w:ascii="Wingdings" w:hAnsi="Wingdings" w:hint="default"/>
      </w:rPr>
    </w:lvl>
    <w:lvl w:ilvl="1" w:tplc="3514A75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B1018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61649A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7423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632028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22086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076484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9DC47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09E37577"/>
    <w:multiLevelType w:val="multilevel"/>
    <w:tmpl w:val="6E3C5A02"/>
    <w:lvl w:ilvl="0">
      <w:start w:val="5"/>
      <w:numFmt w:val="decimal"/>
      <w:lvlText w:val="%1"/>
      <w:lvlJc w:val="left"/>
      <w:pPr>
        <w:tabs>
          <w:tab w:val="num" w:pos="560"/>
        </w:tabs>
        <w:ind w:left="560" w:hanging="560"/>
      </w:pPr>
      <w:rPr>
        <w:rFonts w:hint="default"/>
        <w:b/>
        <w:color w:val="800000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/>
        <w:color w:val="80000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color w:val="800000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80000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800000"/>
        <w:sz w:val="22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800000"/>
        <w:sz w:val="22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  <w:b/>
        <w:color w:val="800000"/>
        <w:sz w:val="22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  <w:color w:val="800000"/>
        <w:sz w:val="22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  <w:b/>
        <w:color w:val="800000"/>
        <w:sz w:val="22"/>
      </w:rPr>
    </w:lvl>
  </w:abstractNum>
  <w:abstractNum w:abstractNumId="11">
    <w:nsid w:val="0D604F0D"/>
    <w:multiLevelType w:val="hybridMultilevel"/>
    <w:tmpl w:val="79E611DE"/>
    <w:lvl w:ilvl="0" w:tplc="70A6F062">
      <w:start w:val="1"/>
      <w:numFmt w:val="bullet"/>
      <w:lvlText w:val="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</w:rPr>
    </w:lvl>
    <w:lvl w:ilvl="1" w:tplc="1E22A33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736473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5E816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B60362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EBE873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A021B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2EE68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CFCD61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C0E0C9D"/>
    <w:multiLevelType w:val="hybridMultilevel"/>
    <w:tmpl w:val="E5B889EA"/>
    <w:lvl w:ilvl="0" w:tplc="63A6356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C62287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48AFD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32EE8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94B8C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A74EEC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7A2CA6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42C158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E2E508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30E79F1"/>
    <w:multiLevelType w:val="multilevel"/>
    <w:tmpl w:val="E1CE5366"/>
    <w:lvl w:ilvl="0">
      <w:start w:val="3"/>
      <w:numFmt w:val="decimal"/>
      <w:lvlText w:val="%1"/>
      <w:lvlJc w:val="left"/>
      <w:pPr>
        <w:tabs>
          <w:tab w:val="num" w:pos="560"/>
        </w:tabs>
        <w:ind w:left="560" w:hanging="560"/>
      </w:pPr>
      <w:rPr>
        <w:rFonts w:hint="default"/>
        <w:b/>
        <w:sz w:val="22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sz w:val="22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  <w:sz w:val="22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  <w:sz w:val="22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  <w:sz w:val="22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  <w:b/>
        <w:sz w:val="22"/>
      </w:rPr>
    </w:lvl>
  </w:abstractNum>
  <w:abstractNum w:abstractNumId="14">
    <w:nsid w:val="28771A42"/>
    <w:multiLevelType w:val="multilevel"/>
    <w:tmpl w:val="84FA0034"/>
    <w:lvl w:ilvl="0">
      <w:start w:val="2"/>
      <w:numFmt w:val="decimal"/>
      <w:lvlText w:val="%1"/>
      <w:lvlJc w:val="left"/>
      <w:pPr>
        <w:tabs>
          <w:tab w:val="num" w:pos="560"/>
        </w:tabs>
        <w:ind w:left="560" w:hanging="560"/>
      </w:pPr>
      <w:rPr>
        <w:rFonts w:hint="default"/>
        <w:b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sz w:val="22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  <w:sz w:val="22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  <w:b/>
        <w:sz w:val="22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  <w:sz w:val="22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  <w:b/>
        <w:sz w:val="22"/>
      </w:rPr>
    </w:lvl>
  </w:abstractNum>
  <w:abstractNum w:abstractNumId="15">
    <w:nsid w:val="351A6DFF"/>
    <w:multiLevelType w:val="hybridMultilevel"/>
    <w:tmpl w:val="E1D2B244"/>
    <w:lvl w:ilvl="0" w:tplc="CA18A11A">
      <w:start w:val="1"/>
      <w:numFmt w:val="bullet"/>
      <w:lvlText w:val="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</w:rPr>
    </w:lvl>
    <w:lvl w:ilvl="1" w:tplc="F790ECA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AD4D0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2E8D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A8FAE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67E618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72DF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0908A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7F47C8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5C930BF"/>
    <w:multiLevelType w:val="multilevel"/>
    <w:tmpl w:val="B8AC284C"/>
    <w:lvl w:ilvl="0">
      <w:start w:val="2"/>
      <w:numFmt w:val="decimal"/>
      <w:lvlText w:val="%1"/>
      <w:lvlJc w:val="left"/>
      <w:pPr>
        <w:tabs>
          <w:tab w:val="num" w:pos="560"/>
        </w:tabs>
        <w:ind w:left="560" w:hanging="560"/>
      </w:pPr>
      <w:rPr>
        <w:rFonts w:hint="default"/>
        <w:b/>
        <w:sz w:val="22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sz w:val="22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  <w:sz w:val="22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  <w:b/>
        <w:sz w:val="22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  <w:sz w:val="22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  <w:b/>
        <w:sz w:val="22"/>
      </w:rPr>
    </w:lvl>
  </w:abstractNum>
  <w:abstractNum w:abstractNumId="17">
    <w:nsid w:val="36C159CF"/>
    <w:multiLevelType w:val="hybridMultilevel"/>
    <w:tmpl w:val="3A58AAF0"/>
    <w:lvl w:ilvl="0" w:tplc="4D2CB286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0190407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7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7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7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7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7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7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D3D0B0E"/>
    <w:multiLevelType w:val="hybridMultilevel"/>
    <w:tmpl w:val="1318E9FA"/>
    <w:lvl w:ilvl="0" w:tplc="8D9E4EB2">
      <w:start w:val="1"/>
      <w:numFmt w:val="bullet"/>
      <w:lvlText w:val="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</w:rPr>
    </w:lvl>
    <w:lvl w:ilvl="1" w:tplc="98F80F6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0E4185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5381F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F477B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D92F4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A3A45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14EC4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3F627A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D4B363F"/>
    <w:multiLevelType w:val="hybridMultilevel"/>
    <w:tmpl w:val="9A788624"/>
    <w:lvl w:ilvl="0" w:tplc="79FA0AC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10C783A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B638FAD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306AC8E6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09E6068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E3549668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A8C058C0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15C0C9A8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F3C960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>
    <w:nsid w:val="4242280B"/>
    <w:multiLevelType w:val="multilevel"/>
    <w:tmpl w:val="E9701284"/>
    <w:lvl w:ilvl="0">
      <w:start w:val="2"/>
      <w:numFmt w:val="decimal"/>
      <w:lvlText w:val="%1"/>
      <w:lvlJc w:val="left"/>
      <w:pPr>
        <w:tabs>
          <w:tab w:val="num" w:pos="560"/>
        </w:tabs>
        <w:ind w:left="560" w:hanging="560"/>
      </w:pPr>
      <w:rPr>
        <w:rFonts w:hint="default"/>
        <w:b/>
        <w:sz w:val="22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sz w:val="22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  <w:sz w:val="22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  <w:b/>
        <w:sz w:val="22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  <w:sz w:val="22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  <w:b/>
        <w:sz w:val="22"/>
      </w:rPr>
    </w:lvl>
  </w:abstractNum>
  <w:abstractNum w:abstractNumId="21">
    <w:nsid w:val="429E5D03"/>
    <w:multiLevelType w:val="hybridMultilevel"/>
    <w:tmpl w:val="58B0B432"/>
    <w:lvl w:ilvl="0" w:tplc="FFFFFFFF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31F4197"/>
    <w:multiLevelType w:val="multilevel"/>
    <w:tmpl w:val="50487354"/>
    <w:lvl w:ilvl="0">
      <w:start w:val="2"/>
      <w:numFmt w:val="decimal"/>
      <w:lvlText w:val="%1"/>
      <w:lvlJc w:val="left"/>
      <w:pPr>
        <w:tabs>
          <w:tab w:val="num" w:pos="560"/>
        </w:tabs>
        <w:ind w:left="560" w:hanging="560"/>
      </w:pPr>
      <w:rPr>
        <w:rFonts w:hint="default"/>
        <w:b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sz w:val="22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  <w:sz w:val="22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  <w:b/>
        <w:sz w:val="22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  <w:sz w:val="22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  <w:b/>
        <w:sz w:val="22"/>
      </w:rPr>
    </w:lvl>
  </w:abstractNum>
  <w:abstractNum w:abstractNumId="23">
    <w:nsid w:val="4C9B2B75"/>
    <w:multiLevelType w:val="hybridMultilevel"/>
    <w:tmpl w:val="E1D2B244"/>
    <w:lvl w:ilvl="0" w:tplc="B3D6A4BC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5A0CD36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6C6E57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3A204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74EA4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214A23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2E32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C09F2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38C2F6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6FD63B4"/>
    <w:multiLevelType w:val="multilevel"/>
    <w:tmpl w:val="961A1300"/>
    <w:lvl w:ilvl="0">
      <w:start w:val="2"/>
      <w:numFmt w:val="decimal"/>
      <w:lvlText w:val="%1"/>
      <w:lvlJc w:val="left"/>
      <w:pPr>
        <w:tabs>
          <w:tab w:val="num" w:pos="560"/>
        </w:tabs>
        <w:ind w:left="560" w:hanging="560"/>
      </w:pPr>
      <w:rPr>
        <w:rFonts w:hint="default"/>
        <w:b/>
        <w:color w:val="800000"/>
        <w:sz w:val="22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/>
        <w:color w:val="80000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color w:val="800000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80000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800000"/>
        <w:sz w:val="22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800000"/>
        <w:sz w:val="22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  <w:b/>
        <w:color w:val="800000"/>
        <w:sz w:val="22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  <w:color w:val="800000"/>
        <w:sz w:val="22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  <w:b/>
        <w:color w:val="800000"/>
        <w:sz w:val="22"/>
      </w:rPr>
    </w:lvl>
  </w:abstractNum>
  <w:abstractNum w:abstractNumId="25">
    <w:nsid w:val="5D055886"/>
    <w:multiLevelType w:val="hybridMultilevel"/>
    <w:tmpl w:val="9EC6A966"/>
    <w:lvl w:ilvl="0" w:tplc="FE6049AC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09857C4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88DE20D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4E207A6A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BF43A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7A62838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40AA1B80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53AA2BC2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31DAF55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>
    <w:nsid w:val="684A3D97"/>
    <w:multiLevelType w:val="hybridMultilevel"/>
    <w:tmpl w:val="AC5A9C4A"/>
    <w:lvl w:ilvl="0" w:tplc="0830978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71A15A4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B1FA518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AC4EAB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F1A7E6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A95CCCA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B164E1E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4CCA5872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A6DA83D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>
    <w:nsid w:val="6EEA5D73"/>
    <w:multiLevelType w:val="hybridMultilevel"/>
    <w:tmpl w:val="B5E80B9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>
    <w:nsid w:val="758C5551"/>
    <w:multiLevelType w:val="multilevel"/>
    <w:tmpl w:val="9FF8873E"/>
    <w:lvl w:ilvl="0">
      <w:start w:val="1"/>
      <w:numFmt w:val="decimal"/>
      <w:lvlText w:val="%1"/>
      <w:lvlJc w:val="left"/>
      <w:pPr>
        <w:tabs>
          <w:tab w:val="num" w:pos="560"/>
        </w:tabs>
        <w:ind w:left="560" w:hanging="560"/>
      </w:pPr>
      <w:rPr>
        <w:rFonts w:hint="default"/>
        <w:b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sz w:val="22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  <w:sz w:val="22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  <w:b/>
        <w:sz w:val="22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  <w:sz w:val="22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  <w:b/>
        <w:sz w:val="22"/>
      </w:rPr>
    </w:lvl>
  </w:abstractNum>
  <w:abstractNum w:abstractNumId="29">
    <w:nsid w:val="786E596F"/>
    <w:multiLevelType w:val="hybridMultilevel"/>
    <w:tmpl w:val="20CE0786"/>
    <w:lvl w:ilvl="0" w:tplc="1ECE08C4">
      <w:start w:val="1"/>
      <w:numFmt w:val="bullet"/>
      <w:lvlText w:val="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</w:rPr>
    </w:lvl>
    <w:lvl w:ilvl="1" w:tplc="B2A8524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30A250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DBA66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3449D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F96162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D8BD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0ED1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286F4A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D851DEC"/>
    <w:multiLevelType w:val="multilevel"/>
    <w:tmpl w:val="28B4F538"/>
    <w:lvl w:ilvl="0">
      <w:start w:val="4"/>
      <w:numFmt w:val="decimal"/>
      <w:lvlText w:val="%1"/>
      <w:lvlJc w:val="left"/>
      <w:pPr>
        <w:tabs>
          <w:tab w:val="num" w:pos="560"/>
        </w:tabs>
        <w:ind w:left="560" w:hanging="560"/>
      </w:pPr>
      <w:rPr>
        <w:rFonts w:hint="default"/>
        <w:b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sz w:val="22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  <w:sz w:val="22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  <w:b/>
        <w:sz w:val="22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  <w:sz w:val="22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  <w:b/>
        <w:sz w:val="22"/>
      </w:rPr>
    </w:lvl>
  </w:abstractNum>
  <w:abstractNum w:abstractNumId="31">
    <w:nsid w:val="7E9459B4"/>
    <w:multiLevelType w:val="multilevel"/>
    <w:tmpl w:val="29422490"/>
    <w:lvl w:ilvl="0">
      <w:start w:val="1"/>
      <w:numFmt w:val="decimal"/>
      <w:lvlText w:val="%1"/>
      <w:lvlJc w:val="left"/>
      <w:pPr>
        <w:tabs>
          <w:tab w:val="num" w:pos="560"/>
        </w:tabs>
        <w:ind w:left="560" w:hanging="560"/>
      </w:pPr>
      <w:rPr>
        <w:rFonts w:hint="default"/>
        <w:b/>
        <w:sz w:val="22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sz w:val="22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  <w:sz w:val="22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  <w:b/>
        <w:sz w:val="22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  <w:sz w:val="22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  <w:b/>
        <w:sz w:val="22"/>
      </w:rPr>
    </w:lvl>
  </w:abstractNum>
  <w:abstractNum w:abstractNumId="32">
    <w:nsid w:val="7FA835AF"/>
    <w:multiLevelType w:val="multilevel"/>
    <w:tmpl w:val="50A4106A"/>
    <w:lvl w:ilvl="0">
      <w:start w:val="1"/>
      <w:numFmt w:val="decimal"/>
      <w:lvlText w:val="%1"/>
      <w:lvlJc w:val="left"/>
      <w:pPr>
        <w:tabs>
          <w:tab w:val="num" w:pos="560"/>
        </w:tabs>
        <w:ind w:left="560" w:hanging="560"/>
      </w:pPr>
      <w:rPr>
        <w:rFonts w:hint="default"/>
        <w:b/>
        <w:sz w:val="22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sz w:val="22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  <w:sz w:val="22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  <w:b/>
        <w:sz w:val="22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  <w:sz w:val="22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  <w:b/>
        <w:sz w:val="22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19"/>
  </w:num>
  <w:num w:numId="6">
    <w:abstractNumId w:val="25"/>
  </w:num>
  <w:num w:numId="7">
    <w:abstractNumId w:val="26"/>
  </w:num>
  <w:num w:numId="8">
    <w:abstractNumId w:val="29"/>
  </w:num>
  <w:num w:numId="9">
    <w:abstractNumId w:val="23"/>
  </w:num>
  <w:num w:numId="10">
    <w:abstractNumId w:val="15"/>
  </w:num>
  <w:num w:numId="11">
    <w:abstractNumId w:val="18"/>
  </w:num>
  <w:num w:numId="12">
    <w:abstractNumId w:val="9"/>
  </w:num>
  <w:num w:numId="13">
    <w:abstractNumId w:val="12"/>
  </w:num>
  <w:num w:numId="14">
    <w:abstractNumId w:val="21"/>
  </w:num>
  <w:num w:numId="15">
    <w:abstractNumId w:val="11"/>
  </w:num>
  <w:num w:numId="16">
    <w:abstractNumId w:val="27"/>
  </w:num>
  <w:num w:numId="17">
    <w:abstractNumId w:val="13"/>
  </w:num>
  <w:num w:numId="18">
    <w:abstractNumId w:val="5"/>
  </w:num>
  <w:num w:numId="19">
    <w:abstractNumId w:val="20"/>
  </w:num>
  <w:num w:numId="20">
    <w:abstractNumId w:val="24"/>
  </w:num>
  <w:num w:numId="21">
    <w:abstractNumId w:val="16"/>
  </w:num>
  <w:num w:numId="22">
    <w:abstractNumId w:val="14"/>
  </w:num>
  <w:num w:numId="23">
    <w:abstractNumId w:val="8"/>
  </w:num>
  <w:num w:numId="24">
    <w:abstractNumId w:val="32"/>
  </w:num>
  <w:num w:numId="25">
    <w:abstractNumId w:val="31"/>
  </w:num>
  <w:num w:numId="26">
    <w:abstractNumId w:val="28"/>
  </w:num>
  <w:num w:numId="27">
    <w:abstractNumId w:val="30"/>
  </w:num>
  <w:num w:numId="28">
    <w:abstractNumId w:val="10"/>
  </w:num>
  <w:num w:numId="29">
    <w:abstractNumId w:val="22"/>
  </w:num>
  <w:num w:numId="30">
    <w:abstractNumId w:val="4"/>
  </w:num>
  <w:num w:numId="31">
    <w:abstractNumId w:val="17"/>
  </w:num>
  <w:num w:numId="32">
    <w:abstractNumId w:val="7"/>
  </w:num>
  <w:num w:numId="3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activeWritingStyle w:appName="MSWord" w:lang="de-CH" w:vendorID="6" w:dllVersion="2" w:checkStyle="1"/>
  <w:activeWritingStyle w:appName="MSWord" w:lang="fr-FR" w:vendorID="65" w:dllVersion="514" w:checkStyle="1"/>
  <w:activeWritingStyle w:appName="MSWord" w:lang="de-CH" w:vendorID="9" w:dllVersion="512" w:checkStyle="1"/>
  <w:activeWritingStyle w:appName="MSWord" w:lang="de-DE" w:vendorID="9" w:dllVersion="512" w:checkStyle="1"/>
  <w:activeWritingStyle w:appName="MSWord" w:lang="de-DE" w:vendorID="6" w:dllVersion="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autoHyphenation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D1A36"/>
    <w:rsid w:val="00015CA7"/>
    <w:rsid w:val="00064580"/>
    <w:rsid w:val="00085F97"/>
    <w:rsid w:val="000A1AFB"/>
    <w:rsid w:val="000F21C9"/>
    <w:rsid w:val="00131B24"/>
    <w:rsid w:val="00176A4C"/>
    <w:rsid w:val="00195C40"/>
    <w:rsid w:val="001B107F"/>
    <w:rsid w:val="001C2EDE"/>
    <w:rsid w:val="001D1A36"/>
    <w:rsid w:val="002171F1"/>
    <w:rsid w:val="00255093"/>
    <w:rsid w:val="002E7DDC"/>
    <w:rsid w:val="00386B1A"/>
    <w:rsid w:val="003970E8"/>
    <w:rsid w:val="003F33FD"/>
    <w:rsid w:val="0042649C"/>
    <w:rsid w:val="004535C8"/>
    <w:rsid w:val="00497588"/>
    <w:rsid w:val="004B260D"/>
    <w:rsid w:val="004D0AD3"/>
    <w:rsid w:val="004F2864"/>
    <w:rsid w:val="005516E2"/>
    <w:rsid w:val="00556F33"/>
    <w:rsid w:val="00567432"/>
    <w:rsid w:val="0057495E"/>
    <w:rsid w:val="005C0AA4"/>
    <w:rsid w:val="006000B1"/>
    <w:rsid w:val="006161E7"/>
    <w:rsid w:val="00662C66"/>
    <w:rsid w:val="0067378D"/>
    <w:rsid w:val="006C5F0C"/>
    <w:rsid w:val="0072467C"/>
    <w:rsid w:val="00731189"/>
    <w:rsid w:val="00740557"/>
    <w:rsid w:val="0075112D"/>
    <w:rsid w:val="007B634B"/>
    <w:rsid w:val="00825A12"/>
    <w:rsid w:val="00841855"/>
    <w:rsid w:val="00865952"/>
    <w:rsid w:val="00866074"/>
    <w:rsid w:val="00866D6F"/>
    <w:rsid w:val="0088083A"/>
    <w:rsid w:val="008C4C93"/>
    <w:rsid w:val="008F6E74"/>
    <w:rsid w:val="009D6E50"/>
    <w:rsid w:val="00A16A1F"/>
    <w:rsid w:val="00A91413"/>
    <w:rsid w:val="00AD011A"/>
    <w:rsid w:val="00AF4842"/>
    <w:rsid w:val="00AF786B"/>
    <w:rsid w:val="00B76B08"/>
    <w:rsid w:val="00BC05BD"/>
    <w:rsid w:val="00CC3C9A"/>
    <w:rsid w:val="00D157C4"/>
    <w:rsid w:val="00D21808"/>
    <w:rsid w:val="00D32731"/>
    <w:rsid w:val="00D34142"/>
    <w:rsid w:val="00D60718"/>
    <w:rsid w:val="00D768CA"/>
    <w:rsid w:val="00E45330"/>
    <w:rsid w:val="00E459D6"/>
    <w:rsid w:val="00E61F3A"/>
    <w:rsid w:val="00EA108C"/>
    <w:rsid w:val="00EC6F35"/>
    <w:rsid w:val="00F01D28"/>
    <w:rsid w:val="00F57829"/>
    <w:rsid w:val="00FD00AD"/>
    <w:rsid w:val="00FE3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" w:hAnsi="Times" w:cs="Times New Roman"/>
        <w:lang w:val="de-CH" w:eastAsia="de-CH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21808"/>
    <w:rPr>
      <w:rFonts w:ascii="Arial" w:hAnsi="Arial"/>
      <w:sz w:val="22"/>
      <w:lang w:val="de-DE" w:eastAsia="fr-FR"/>
    </w:rPr>
  </w:style>
  <w:style w:type="paragraph" w:styleId="berschrift1">
    <w:name w:val="heading 1"/>
    <w:basedOn w:val="Standard"/>
    <w:next w:val="Standard"/>
    <w:autoRedefine/>
    <w:qFormat/>
    <w:rsid w:val="00D768CA"/>
    <w:pPr>
      <w:keepNext/>
      <w:pageBreakBefore/>
      <w:spacing w:before="240" w:after="120"/>
      <w:outlineLvl w:val="0"/>
    </w:pPr>
    <w:rPr>
      <w:b/>
      <w:color w:val="000000"/>
      <w:sz w:val="36"/>
    </w:rPr>
  </w:style>
  <w:style w:type="paragraph" w:styleId="berschrift2">
    <w:name w:val="heading 2"/>
    <w:basedOn w:val="Standard"/>
    <w:next w:val="Standard"/>
    <w:autoRedefine/>
    <w:qFormat/>
    <w:rsid w:val="00FE3E44"/>
    <w:pPr>
      <w:keepNext/>
      <w:keepLines/>
      <w:spacing w:before="240" w:after="120"/>
      <w:outlineLvl w:val="1"/>
    </w:pPr>
    <w:rPr>
      <w:rFonts w:eastAsia="Times New Roman"/>
      <w:b/>
      <w:sz w:val="26"/>
      <w:lang w:val="de-CH"/>
    </w:rPr>
  </w:style>
  <w:style w:type="paragraph" w:styleId="berschrift3">
    <w:name w:val="heading 3"/>
    <w:basedOn w:val="Standard"/>
    <w:next w:val="Standard"/>
    <w:autoRedefine/>
    <w:qFormat/>
    <w:rsid w:val="00662C66"/>
    <w:pPr>
      <w:keepNext/>
      <w:tabs>
        <w:tab w:val="left" w:pos="567"/>
        <w:tab w:val="right" w:pos="10206"/>
      </w:tabs>
      <w:spacing w:before="140" w:after="140"/>
      <w:outlineLvl w:val="2"/>
    </w:pPr>
    <w:rPr>
      <w:rFonts w:eastAsia="Times New Roman"/>
      <w:bCs/>
      <w:i/>
      <w:sz w:val="16"/>
      <w:szCs w:val="16"/>
      <w:lang w:val="de-CH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459D6"/>
    <w:pPr>
      <w:tabs>
        <w:tab w:val="center" w:pos="4513"/>
        <w:tab w:val="right" w:pos="9026"/>
      </w:tabs>
    </w:pPr>
  </w:style>
  <w:style w:type="paragraph" w:styleId="Fuzeile">
    <w:name w:val="footer"/>
    <w:basedOn w:val="Standard"/>
    <w:qFormat/>
    <w:rsid w:val="00D768CA"/>
    <w:pPr>
      <w:tabs>
        <w:tab w:val="center" w:pos="4703"/>
        <w:tab w:val="right" w:pos="9406"/>
      </w:tabs>
    </w:pPr>
    <w:rPr>
      <w:sz w:val="20"/>
    </w:rPr>
  </w:style>
  <w:style w:type="character" w:customStyle="1" w:styleId="KopfzeileZchn">
    <w:name w:val="Kopfzeile Zchn"/>
    <w:basedOn w:val="Absatz-Standardschriftart"/>
    <w:link w:val="Kopfzeile"/>
    <w:uiPriority w:val="99"/>
    <w:rsid w:val="00E459D6"/>
    <w:rPr>
      <w:rFonts w:ascii="Arial" w:hAnsi="Arial"/>
      <w:sz w:val="22"/>
      <w:lang w:val="de-DE"/>
    </w:rPr>
  </w:style>
  <w:style w:type="paragraph" w:customStyle="1" w:styleId="ZelleStandard">
    <w:name w:val="Zelle Standard"/>
    <w:basedOn w:val="Standard"/>
    <w:qFormat/>
    <w:rsid w:val="005C0AA4"/>
    <w:pPr>
      <w:keepLines/>
      <w:tabs>
        <w:tab w:val="left" w:pos="227"/>
      </w:tabs>
    </w:pPr>
    <w:rPr>
      <w:sz w:val="18"/>
    </w:rPr>
  </w:style>
  <w:style w:type="paragraph" w:customStyle="1" w:styleId="ZelleTitel">
    <w:name w:val="Zelle Titel"/>
    <w:basedOn w:val="Standard"/>
    <w:autoRedefine/>
    <w:qFormat/>
    <w:rsid w:val="005C0AA4"/>
    <w:pPr>
      <w:keepNext/>
      <w:spacing w:before="20" w:after="20"/>
    </w:pPr>
    <w:rPr>
      <w:b/>
      <w:sz w:val="18"/>
      <w:lang w:val="de-CH" w:eastAsia="de-DE"/>
    </w:rPr>
  </w:style>
  <w:style w:type="paragraph" w:styleId="Verzeichnis1">
    <w:name w:val="toc 1"/>
    <w:basedOn w:val="Standard"/>
    <w:next w:val="Standard"/>
    <w:autoRedefine/>
    <w:semiHidden/>
    <w:rsid w:val="002E7DDC"/>
    <w:pPr>
      <w:tabs>
        <w:tab w:val="right" w:leader="dot" w:pos="10194"/>
      </w:tabs>
      <w:spacing w:before="120"/>
    </w:pPr>
    <w:rPr>
      <w:b/>
      <w:noProof/>
    </w:rPr>
  </w:style>
  <w:style w:type="paragraph" w:styleId="Verzeichnis2">
    <w:name w:val="toc 2"/>
    <w:basedOn w:val="Standard"/>
    <w:next w:val="Standard"/>
    <w:autoRedefine/>
    <w:semiHidden/>
    <w:rsid w:val="002E7DDC"/>
    <w:pPr>
      <w:tabs>
        <w:tab w:val="right" w:pos="10194"/>
      </w:tabs>
      <w:ind w:left="227"/>
    </w:pPr>
    <w:rPr>
      <w:noProof/>
    </w:rPr>
  </w:style>
  <w:style w:type="paragraph" w:styleId="Verzeichnis3">
    <w:name w:val="toc 3"/>
    <w:basedOn w:val="Standard"/>
    <w:next w:val="Standard"/>
    <w:autoRedefine/>
    <w:semiHidden/>
    <w:rsid w:val="002E7DDC"/>
    <w:pPr>
      <w:ind w:left="480"/>
    </w:pPr>
  </w:style>
  <w:style w:type="paragraph" w:styleId="Verzeichnis4">
    <w:name w:val="toc 4"/>
    <w:basedOn w:val="Standard"/>
    <w:next w:val="Standard"/>
    <w:autoRedefine/>
    <w:semiHidden/>
    <w:rsid w:val="002E7DDC"/>
    <w:pPr>
      <w:ind w:left="720"/>
    </w:pPr>
  </w:style>
  <w:style w:type="paragraph" w:styleId="Verzeichnis5">
    <w:name w:val="toc 5"/>
    <w:basedOn w:val="Standard"/>
    <w:next w:val="Standard"/>
    <w:autoRedefine/>
    <w:semiHidden/>
    <w:rsid w:val="002E7DDC"/>
    <w:pPr>
      <w:ind w:left="960"/>
    </w:pPr>
  </w:style>
  <w:style w:type="paragraph" w:styleId="Verzeichnis6">
    <w:name w:val="toc 6"/>
    <w:basedOn w:val="Standard"/>
    <w:next w:val="Standard"/>
    <w:autoRedefine/>
    <w:semiHidden/>
    <w:rsid w:val="002E7DDC"/>
    <w:pPr>
      <w:ind w:left="1200"/>
    </w:pPr>
  </w:style>
  <w:style w:type="paragraph" w:styleId="Verzeichnis7">
    <w:name w:val="toc 7"/>
    <w:basedOn w:val="Standard"/>
    <w:next w:val="Standard"/>
    <w:autoRedefine/>
    <w:semiHidden/>
    <w:rsid w:val="002E7DDC"/>
    <w:pPr>
      <w:ind w:left="1440"/>
    </w:pPr>
  </w:style>
  <w:style w:type="paragraph" w:styleId="Verzeichnis8">
    <w:name w:val="toc 8"/>
    <w:basedOn w:val="Standard"/>
    <w:next w:val="Standard"/>
    <w:autoRedefine/>
    <w:semiHidden/>
    <w:rsid w:val="002E7DDC"/>
    <w:pPr>
      <w:ind w:left="1680"/>
    </w:pPr>
  </w:style>
  <w:style w:type="paragraph" w:styleId="Verzeichnis9">
    <w:name w:val="toc 9"/>
    <w:basedOn w:val="Standard"/>
    <w:next w:val="Standard"/>
    <w:autoRedefine/>
    <w:semiHidden/>
    <w:rsid w:val="002E7DDC"/>
    <w:pPr>
      <w:ind w:left="1920"/>
    </w:pPr>
  </w:style>
  <w:style w:type="paragraph" w:styleId="Dokumentstruktur">
    <w:name w:val="Document Map"/>
    <w:basedOn w:val="Standard"/>
    <w:semiHidden/>
    <w:rsid w:val="001B5241"/>
    <w:pPr>
      <w:shd w:val="clear" w:color="auto" w:fill="C6D5EC"/>
    </w:pPr>
    <w:rPr>
      <w:rFonts w:ascii="Lucida Grande" w:hAnsi="Lucida Grande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C4C93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C4C93"/>
    <w:rPr>
      <w:rFonts w:ascii="Tahoma" w:hAnsi="Tahoma" w:cs="Tahoma"/>
      <w:sz w:val="16"/>
      <w:szCs w:val="16"/>
      <w:lang w:val="de-DE"/>
    </w:rPr>
  </w:style>
  <w:style w:type="paragraph" w:customStyle="1" w:styleId="ZelleKasten">
    <w:name w:val="Zelle Kasten"/>
    <w:basedOn w:val="ZelleStandard"/>
    <w:rsid w:val="003F33FD"/>
    <w:pPr>
      <w:keepLines w:val="0"/>
      <w:suppressLineNumbers/>
      <w:tabs>
        <w:tab w:val="clear" w:pos="227"/>
      </w:tabs>
      <w:suppressAutoHyphens/>
      <w:snapToGrid w:val="0"/>
      <w:spacing w:before="20"/>
      <w:jc w:val="center"/>
    </w:pPr>
    <w:rPr>
      <w:rFonts w:ascii="Zapf Dingbats" w:hAnsi="Zapf Dingbats"/>
      <w:sz w:val="24"/>
      <w:lang w:val="de-CH"/>
    </w:rPr>
  </w:style>
  <w:style w:type="paragraph" w:customStyle="1" w:styleId="Bemerkungen">
    <w:name w:val="Bemerkungen"/>
    <w:basedOn w:val="Standard"/>
    <w:autoRedefine/>
    <w:qFormat/>
    <w:rsid w:val="003F33FD"/>
    <w:pPr>
      <w:tabs>
        <w:tab w:val="right" w:leader="dot" w:pos="10206"/>
      </w:tabs>
      <w:spacing w:line="340" w:lineRule="atLeast"/>
      <w:contextualSpacing/>
    </w:pPr>
    <w:rPr>
      <w:rFonts w:eastAsia="Times New Roman" w:cs="Times"/>
      <w:i/>
      <w:lang w:eastAsia="ar-SA"/>
    </w:rPr>
  </w:style>
  <w:style w:type="paragraph" w:customStyle="1" w:styleId="Bemerkungenerst">
    <w:name w:val="Bemerkungen erst"/>
    <w:basedOn w:val="Bemerkungen"/>
    <w:qFormat/>
    <w:rsid w:val="003F33FD"/>
    <w:pPr>
      <w:keepNext/>
      <w:keepLines/>
      <w:spacing w:before="240" w:line="100" w:lineRule="atLeast"/>
    </w:pPr>
    <w:rPr>
      <w:lang w:val="de-CH"/>
    </w:rPr>
  </w:style>
  <w:style w:type="paragraph" w:customStyle="1" w:styleId="FormatvorlageBemerkungenVor6pt">
    <w:name w:val="Formatvorlage Bemerkungen + Vor:  6 pt"/>
    <w:basedOn w:val="Bemerkungen"/>
    <w:rsid w:val="003F33FD"/>
    <w:pPr>
      <w:spacing w:before="120"/>
    </w:pPr>
    <w:rPr>
      <w:rFonts w:cs="Times New Roman"/>
      <w:iCs/>
    </w:rPr>
  </w:style>
  <w:style w:type="paragraph" w:customStyle="1" w:styleId="Feld">
    <w:name w:val="Feld"/>
    <w:basedOn w:val="berschrift3"/>
    <w:autoRedefine/>
    <w:qFormat/>
    <w:rsid w:val="00D21808"/>
    <w:pPr>
      <w:keepNext w:val="0"/>
      <w:tabs>
        <w:tab w:val="right" w:leader="dot" w:pos="10206"/>
      </w:tabs>
      <w:suppressAutoHyphens/>
      <w:spacing w:before="60" w:after="60"/>
    </w:pPr>
    <w:rPr>
      <w:color w:val="000000"/>
      <w:lang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CH" w:eastAsia="de-CH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ga\My%20Documents\My%20Dropbox\quintessenz\Dokumente%20(neues%20Layout)\Vorlage%20Arial%20de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F54F2A-1EAD-4E2A-8F9D-E9F0C70C7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 Arial de.dotx</Template>
  <TotalTime>0</TotalTime>
  <Pages>2</Pages>
  <Words>128</Words>
  <Characters>1120</Characters>
  <Application>Microsoft Office Word</Application>
  <DocSecurity>0</DocSecurity>
  <Lines>9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Name Instrument</vt:lpstr>
      <vt:lpstr>Name Instrument</vt:lpstr>
    </vt:vector>
  </TitlesOfParts>
  <Company>ispmz</Company>
  <LinksUpToDate>false</LinksUpToDate>
  <CharactersWithSpaces>1246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Name Instrument</dc:title>
  <dc:creator>Your User Name</dc:creator>
  <cp:lastModifiedBy>Karin Clemann</cp:lastModifiedBy>
  <cp:revision>3</cp:revision>
  <cp:lastPrinted>2010-08-30T07:03:00Z</cp:lastPrinted>
  <dcterms:created xsi:type="dcterms:W3CDTF">2014-10-21T11:45:00Z</dcterms:created>
  <dcterms:modified xsi:type="dcterms:W3CDTF">2014-10-21T12:02:00Z</dcterms:modified>
</cp:coreProperties>
</file>